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90D" w:rsidRPr="00C0485E" w:rsidRDefault="00F7790D" w:rsidP="00C0485E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jc w:val="center"/>
        <w:rPr>
          <w:rFonts w:ascii="Times New Roman" w:eastAsia="Times New Roman Bold" w:hAnsi="Times New Roman" w:cs="Times New Roman"/>
          <w:b/>
          <w:color w:val="000000"/>
          <w:kern w:val="1"/>
          <w:sz w:val="28"/>
          <w:szCs w:val="28"/>
          <w:u w:color="000000"/>
          <w:lang w:eastAsia="ar-SA"/>
        </w:rPr>
      </w:pPr>
      <w:r w:rsidRPr="00C0485E">
        <w:rPr>
          <w:rFonts w:ascii="Times New Roman" w:eastAsia="Arial Unicode MS" w:hAnsi="Times New Roman" w:cs="Times New Roman"/>
          <w:b/>
          <w:color w:val="000000"/>
          <w:kern w:val="1"/>
          <w:sz w:val="28"/>
          <w:szCs w:val="28"/>
          <w:u w:color="000000"/>
          <w:lang w:eastAsia="ar-SA"/>
        </w:rPr>
        <w:t>ПОЯСНИТЕЛЬНАЯ  ЗАПИСКА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Times New Roman Bold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F7790D" w:rsidRDefault="00F7790D" w:rsidP="005B776A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sz w:val="28"/>
          <w:szCs w:val="28"/>
          <w:u w:color="000000"/>
          <w:lang w:eastAsia="ar-SA"/>
        </w:rPr>
        <w:tab/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Программа предназначена для преподавания </w:t>
      </w:r>
      <w:r w:rsidR="00C0485E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домоводства 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как одного из профилей трудового обучения для детей со сложной структурой дефекта. Целью реализации программы является формирование общетрудовых умений на уровне, доступном данному контингенту учащихся, а также обучение учащихся знаниям и </w:t>
      </w:r>
      <w:proofErr w:type="gramStart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умениям</w:t>
      </w:r>
      <w:proofErr w:type="gramEnd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необходимым в быту.</w:t>
      </w:r>
    </w:p>
    <w:p w:rsidR="00423466" w:rsidRPr="00423466" w:rsidRDefault="00423466" w:rsidP="00423466">
      <w:pPr>
        <w:spacing w:after="0" w:line="240" w:lineRule="auto"/>
        <w:ind w:left="720" w:firstLine="709"/>
        <w:jc w:val="center"/>
        <w:rPr>
          <w:rFonts w:ascii="Times New Roman" w:eastAsia="Times New Roman" w:hAnsi="Times New Roman" w:cs="Times New Roman"/>
          <w:b/>
          <w:bCs/>
          <w:color w:val="05080F"/>
          <w:sz w:val="28"/>
          <w:szCs w:val="28"/>
          <w:lang w:eastAsia="ru-RU"/>
        </w:rPr>
      </w:pPr>
      <w:r w:rsidRPr="00423466">
        <w:rPr>
          <w:rFonts w:ascii="Times New Roman" w:eastAsia="Times New Roman" w:hAnsi="Times New Roman" w:cs="Times New Roman"/>
          <w:b/>
          <w:bCs/>
          <w:color w:val="05080F"/>
          <w:sz w:val="28"/>
          <w:szCs w:val="28"/>
          <w:lang w:eastAsia="ru-RU"/>
        </w:rPr>
        <w:t xml:space="preserve"> </w:t>
      </w:r>
      <w:r w:rsidR="005B776A">
        <w:rPr>
          <w:rFonts w:ascii="Times New Roman" w:eastAsia="Times New Roman" w:hAnsi="Times New Roman" w:cs="Times New Roman"/>
          <w:b/>
          <w:bCs/>
          <w:color w:val="05080F"/>
          <w:sz w:val="28"/>
          <w:szCs w:val="28"/>
          <w:lang w:eastAsia="ru-RU"/>
        </w:rPr>
        <w:t>«</w:t>
      </w:r>
      <w:proofErr w:type="spellStart"/>
      <w:r w:rsidRPr="00423466">
        <w:rPr>
          <w:rFonts w:ascii="Times New Roman" w:eastAsia="Times New Roman" w:hAnsi="Times New Roman" w:cs="Times New Roman"/>
          <w:b/>
          <w:bCs/>
          <w:color w:val="05080F"/>
          <w:sz w:val="28"/>
          <w:szCs w:val="28"/>
          <w:lang w:eastAsia="ru-RU"/>
        </w:rPr>
        <w:t>Учебно</w:t>
      </w:r>
      <w:proofErr w:type="spellEnd"/>
      <w:r w:rsidR="005B776A">
        <w:rPr>
          <w:rFonts w:ascii="Times New Roman" w:eastAsia="Times New Roman" w:hAnsi="Times New Roman" w:cs="Times New Roman"/>
          <w:b/>
          <w:bCs/>
          <w:color w:val="05080F"/>
          <w:sz w:val="28"/>
          <w:szCs w:val="28"/>
          <w:lang w:eastAsia="ru-RU"/>
        </w:rPr>
        <w:t xml:space="preserve"> </w:t>
      </w:r>
      <w:r w:rsidRPr="00423466">
        <w:rPr>
          <w:rFonts w:ascii="Times New Roman" w:eastAsia="Times New Roman" w:hAnsi="Times New Roman" w:cs="Times New Roman"/>
          <w:b/>
          <w:bCs/>
          <w:color w:val="05080F"/>
          <w:sz w:val="28"/>
          <w:szCs w:val="28"/>
          <w:lang w:eastAsia="ru-RU"/>
        </w:rPr>
        <w:t>- методическое обеспечение»</w:t>
      </w:r>
    </w:p>
    <w:p w:rsidR="00423466" w:rsidRPr="00423466" w:rsidRDefault="00423466" w:rsidP="00423466">
      <w:pPr>
        <w:spacing w:after="0" w:line="240" w:lineRule="auto"/>
        <w:ind w:left="720" w:firstLine="709"/>
        <w:jc w:val="center"/>
        <w:rPr>
          <w:rFonts w:ascii="Times New Roman" w:eastAsia="Times New Roman" w:hAnsi="Times New Roman" w:cs="Times New Roman"/>
          <w:b/>
          <w:bCs/>
          <w:color w:val="05080F"/>
          <w:sz w:val="28"/>
          <w:szCs w:val="28"/>
          <w:lang w:eastAsia="ru-RU"/>
        </w:rPr>
      </w:pPr>
      <w:r w:rsidRPr="00423466">
        <w:rPr>
          <w:rFonts w:ascii="Times New Roman" w:eastAsia="Times New Roman" w:hAnsi="Times New Roman" w:cs="Times New Roman"/>
          <w:b/>
          <w:bCs/>
          <w:color w:val="05080F"/>
          <w:sz w:val="28"/>
          <w:szCs w:val="28"/>
          <w:lang w:eastAsia="ru-RU"/>
        </w:rPr>
        <w:t>УМК</w:t>
      </w:r>
    </w:p>
    <w:p w:rsidR="00423466" w:rsidRPr="00423466" w:rsidRDefault="00423466" w:rsidP="00423466">
      <w:pPr>
        <w:numPr>
          <w:ilvl w:val="0"/>
          <w:numId w:val="34"/>
        </w:numPr>
        <w:spacing w:after="0" w:line="240" w:lineRule="auto"/>
        <w:ind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34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специальных (коррекционных) общеобразовательных учреждений VIII вида: 5-9 классы</w:t>
      </w:r>
      <w:proofErr w:type="gramStart"/>
      <w:r w:rsidRPr="004234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».: </w:t>
      </w:r>
      <w:proofErr w:type="gramEnd"/>
      <w:r w:rsidRPr="004234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 сб. / Под ред. В. В.Воронковой. – М.: Гуманитар. изд. центр ВЛАДОС, 2010. – Сб.2.</w:t>
      </w:r>
    </w:p>
    <w:p w:rsidR="00423466" w:rsidRPr="00423466" w:rsidRDefault="00423466" w:rsidP="00423466">
      <w:pPr>
        <w:numPr>
          <w:ilvl w:val="0"/>
          <w:numId w:val="34"/>
        </w:numPr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3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Pr="004234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Дополнительные средства обучения.</w:t>
      </w:r>
    </w:p>
    <w:p w:rsidR="00423466" w:rsidRPr="00423466" w:rsidRDefault="00423466" w:rsidP="00423466">
      <w:pPr>
        <w:numPr>
          <w:ilvl w:val="0"/>
          <w:numId w:val="35"/>
        </w:numPr>
        <w:spacing w:after="0" w:line="240" w:lineRule="auto"/>
        <w:ind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46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Технология. – 5-9 классы: дополнительные и занимательные материалы/ав</w:t>
      </w:r>
      <w:r w:rsidR="003E0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т.– сост. Л.Д. </w:t>
      </w:r>
      <w:proofErr w:type="spellStart"/>
      <w:r w:rsidR="003E0D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Караченцева</w:t>
      </w:r>
      <w:proofErr w:type="spellEnd"/>
      <w:r w:rsidR="003E0D93">
        <w:rPr>
          <w:rFonts w:ascii="Times New Roman" w:eastAsia="Times New Roman" w:hAnsi="Times New Roman" w:cs="Times New Roman"/>
          <w:sz w:val="28"/>
          <w:szCs w:val="28"/>
          <w:lang w:eastAsia="ru-RU"/>
        </w:rPr>
        <w:t>, О.П</w:t>
      </w:r>
      <w:r w:rsidRPr="00423466">
        <w:rPr>
          <w:rFonts w:ascii="Times New Roman" w:eastAsia="Times New Roman" w:hAnsi="Times New Roman" w:cs="Times New Roman"/>
          <w:sz w:val="28"/>
          <w:szCs w:val="28"/>
          <w:lang w:eastAsia="ru-RU"/>
        </w:rPr>
        <w:t>.Власенко. – Волгоград: Учитель, 2009. – 138с.</w:t>
      </w:r>
    </w:p>
    <w:p w:rsidR="00423466" w:rsidRPr="00423466" w:rsidRDefault="00423466" w:rsidP="00423466">
      <w:pPr>
        <w:numPr>
          <w:ilvl w:val="0"/>
          <w:numId w:val="35"/>
        </w:numPr>
        <w:spacing w:after="0" w:line="240" w:lineRule="auto"/>
        <w:ind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46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Технология. 5 класс. Швейное дело: разработки уроков / авт. – сост. Л.В. Боброва. – Волгоград: Учитель, 2010. – 301.</w:t>
      </w:r>
    </w:p>
    <w:p w:rsidR="00423466" w:rsidRPr="00423466" w:rsidRDefault="00423466" w:rsidP="00423466">
      <w:pPr>
        <w:numPr>
          <w:ilvl w:val="0"/>
          <w:numId w:val="35"/>
        </w:numPr>
        <w:spacing w:after="0" w:line="240" w:lineRule="auto"/>
        <w:ind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46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Перова Е.Н. Уроки по курсу «Технология»: 5-9 класс (девочки). – 3-е изд. – М.: 5 за знания, 2008. – 208с.</w:t>
      </w:r>
    </w:p>
    <w:p w:rsidR="00423466" w:rsidRPr="00423466" w:rsidRDefault="00423466" w:rsidP="00423466">
      <w:pPr>
        <w:numPr>
          <w:ilvl w:val="0"/>
          <w:numId w:val="35"/>
        </w:numPr>
        <w:spacing w:after="0" w:line="240" w:lineRule="auto"/>
        <w:ind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466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Астапов В.М., Микадзе  Ю.В. Психодиагностика и коррекция детей с нарушениями и отклонениями развития: Хрестоматия. 2-е изд. – СПб</w:t>
      </w:r>
      <w:proofErr w:type="gramStart"/>
      <w:r w:rsidRPr="00423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proofErr w:type="gramEnd"/>
      <w:r w:rsidRPr="00423466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Питер, 2008. – 256с.</w:t>
      </w:r>
    </w:p>
    <w:p w:rsidR="00423466" w:rsidRPr="00423466" w:rsidRDefault="00423466" w:rsidP="00423466">
      <w:pPr>
        <w:numPr>
          <w:ilvl w:val="0"/>
          <w:numId w:val="35"/>
        </w:numPr>
        <w:spacing w:after="0" w:line="240" w:lineRule="auto"/>
        <w:ind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46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Маркуцкая С.Э. Технология. Обслуживающий труд. Тесты. – 2-7 классы /С.Э. Маркуцкая. – 2-е изд., перераб. и испр. – М.: Издательство «Экзамен» , 2009г. -126с.</w:t>
      </w:r>
    </w:p>
    <w:p w:rsidR="00423466" w:rsidRPr="00423466" w:rsidRDefault="00423466" w:rsidP="00423466">
      <w:pPr>
        <w:numPr>
          <w:ilvl w:val="0"/>
          <w:numId w:val="35"/>
        </w:numPr>
        <w:spacing w:after="0" w:line="240" w:lineRule="auto"/>
        <w:ind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46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Технология: конспекты уроков, элективные курсы: 5-9 кл./Сост. Л.П. Барылкина, С.Е. Соколова. – М.: 5за знания, 2006. – 208с.</w:t>
      </w:r>
    </w:p>
    <w:p w:rsidR="00423466" w:rsidRPr="00423466" w:rsidRDefault="00423466" w:rsidP="00423466">
      <w:pPr>
        <w:numPr>
          <w:ilvl w:val="0"/>
          <w:numId w:val="35"/>
        </w:numPr>
        <w:spacing w:after="0" w:line="240" w:lineRule="auto"/>
        <w:ind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46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Технология.5кл.: поурочные планы по учебнику Ю.В. Крупской, Н.И. Лебедевой, Л.В. Литиковой, В.Д. Симоненко (обработка ткани, продуктов питания, рукоделие)/авт.-сост.Г.П.Попова</w:t>
      </w:r>
      <w:proofErr w:type="gramStart"/>
      <w:r w:rsidRPr="00423466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42346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Волгоград:Учитель,2007.-319с.</w:t>
      </w:r>
    </w:p>
    <w:p w:rsidR="00423466" w:rsidRPr="00423466" w:rsidRDefault="00423466" w:rsidP="00423466">
      <w:pPr>
        <w:numPr>
          <w:ilvl w:val="0"/>
          <w:numId w:val="35"/>
        </w:numPr>
        <w:spacing w:after="0" w:line="240" w:lineRule="auto"/>
        <w:ind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46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Никуленко Т.Г. Коррекционная педагогика: учебное пособие/ Т.Г. Никуленко, С.И. Самыгин. – Изд. 2-е, перераб. И доп.</w:t>
      </w:r>
    </w:p>
    <w:p w:rsidR="00F7790D" w:rsidRPr="00E17935" w:rsidRDefault="00F7790D" w:rsidP="00C0485E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E17935" w:rsidRPr="00E17935" w:rsidRDefault="00E17935" w:rsidP="00C0485E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1793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Место учебного предмета «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Домоводство</w:t>
      </w:r>
      <w:r w:rsidR="00C00C3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 в учебном плане</w:t>
      </w:r>
    </w:p>
    <w:p w:rsidR="00E17935" w:rsidRPr="00E17935" w:rsidRDefault="00E17935" w:rsidP="00A1378D">
      <w:pPr>
        <w:ind w:firstLine="38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Согласно учебному плану  на изучение предмета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отводится  </w:t>
      </w:r>
      <w:r w:rsidR="005B77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E17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E17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неделю, </w:t>
      </w:r>
      <w:r w:rsidR="00C4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3319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 </w:t>
      </w:r>
      <w:r w:rsidR="00C00C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</w:t>
      </w:r>
      <w:r w:rsidR="003319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C00C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17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год. Согласно календарному  учебному гра</w:t>
      </w:r>
      <w:r w:rsidR="00C4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фику МБОУ Кичкинской СОШ на 2018-2019</w:t>
      </w:r>
      <w:r w:rsidRPr="00E17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 рабочая программа составлена на </w:t>
      </w:r>
      <w:r w:rsidR="00C42F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100 часов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(т.к. </w:t>
      </w:r>
      <w:r w:rsidR="003319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</w:t>
      </w:r>
      <w:r w:rsidR="003319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E17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приходятся на праздничные дни  </w:t>
      </w:r>
      <w:r w:rsidR="00C00C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00C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ноября</w:t>
      </w:r>
      <w:r w:rsidR="003319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9 мая</w:t>
      </w:r>
      <w:r w:rsidRPr="00E17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). </w:t>
      </w:r>
    </w:p>
    <w:p w:rsidR="00E17935" w:rsidRPr="00E17935" w:rsidRDefault="00E17935" w:rsidP="00E1793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1793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Планируемые результаты в освоении предмета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sz w:val="28"/>
          <w:szCs w:val="28"/>
          <w:u w:color="000000"/>
          <w:lang w:eastAsia="ar-SA"/>
        </w:rPr>
        <w:t>Учащиеся должны знать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: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название инструментов, приспособлений для различных видов работ;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правила техники безопасности при работе  с инструментами и приспособлениями;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виды ручных стежков;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виды некоторых тканей;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виды ниток;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виды ремонта одежды и белья; 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способы закрепления нити в начале и в конце работы;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lastRenderedPageBreak/>
        <w:t xml:space="preserve"> - виды вышивания гладью;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- отделочные материалы;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геометрические фигуры;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чертёжные инструменты.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sz w:val="28"/>
          <w:szCs w:val="28"/>
          <w:u w:color="000000"/>
          <w:lang w:eastAsia="ar-SA"/>
        </w:rPr>
      </w:pP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sz w:val="28"/>
          <w:szCs w:val="28"/>
          <w:u w:color="000000"/>
          <w:lang w:eastAsia="ar-SA"/>
        </w:rPr>
        <w:t>Учащиеся должны уметь: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ориентироваться в задании и выполнять с помощью учителя;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применять инструменты по назначению;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резать ножницами по бумаге и ткани;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определять лицевую и изнаночную стороны ткани;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смётывать, стачивать детали кроя, обрабатывать края изделий;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подбирать иглу и нить в соответствии с видом ткани;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вдевать нитку в иглу;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закреплять нить в начале и в конце шитья и вышивки;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пришивать пуговицы, петли, крючки;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выполнять заплаты, выметные и воздушные петли;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- вышивать крестом по рисунку;</w:t>
      </w:r>
    </w:p>
    <w:p w:rsidR="00E17935" w:rsidRPr="00E17935" w:rsidRDefault="00E17935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- вышивать гладью по рисунку.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F7790D" w:rsidRPr="00E17935" w:rsidRDefault="00F7790D" w:rsidP="00E17935">
      <w:pPr>
        <w:widowControl w:val="0"/>
        <w:shd w:val="clear" w:color="auto" w:fill="FFFFFF"/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val="single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ab/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ab/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ab/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ab/>
      </w:r>
      <w:r w:rsidR="00E17935"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sz w:val="28"/>
          <w:szCs w:val="28"/>
          <w:u w:val="single"/>
          <w:lang w:eastAsia="ar-SA"/>
        </w:rPr>
        <w:t>Содержание учебного предмета</w:t>
      </w:r>
      <w:r w:rsidRPr="00E17935"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sz w:val="28"/>
          <w:szCs w:val="28"/>
          <w:u w:val="single"/>
          <w:lang w:eastAsia="ar-SA"/>
        </w:rPr>
        <w:t>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I четверть.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1.  Вводное занятие.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    Инструменты и приспособления для ручных швейных работ.                              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   Беседа о разных видах декоративно-прикладного творчества,                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демонстрация лучших изделий учащихся старших классов, образцов </w:t>
      </w:r>
      <w:proofErr w:type="gramStart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по</w:t>
      </w:r>
      <w:proofErr w:type="gramEnd"/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рукоделию. Правила поведения и безопасной работы в мастерской.                                  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Санитарно-гигиенические требования. Организация рабочего места.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Распределение мест.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Теоретические сведения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. Инструменты и приспособления для </w:t>
      </w:r>
      <w:proofErr w:type="gramStart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ручных</w:t>
      </w:r>
      <w:proofErr w:type="gramEnd"/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 швейных работ. Назначение, применение, основные детали, виды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 выполненных работ. Правила безопасности работы ножницами, иглой,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 булавками.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 xml:space="preserve">    Умение.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Работа ручными иглами, ножницами, булавками,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измерительными инструментами, наперстком.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 xml:space="preserve">    Упражнение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. Пользование ножницами, иглой, булавками, наперстками, 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измерительными инструментами.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 xml:space="preserve">    Практическая работа.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Правильная посадка во время выполнения </w:t>
      </w:r>
      <w:proofErr w:type="gramStart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ручных</w:t>
      </w:r>
      <w:proofErr w:type="gramEnd"/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работ (положение рук, ног, корпуса). Подготовка инструментов и 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приспособлений к работе.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2.Сведения о нитках. Представление о нитках, внешний вид,  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применение.  Виды и названия ниток.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Умение.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Подбор ниток по назначению.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Поделки из ниток. «Девочка, мальчик».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Теоретические сведения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Материалы, инструменты и приспособления.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Умение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Вырезание картона, нарезание нитей одинаковой длины.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Практические работы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. Вырезание кольца из картона. Выполнение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пазов    в кольце. На нить нанизать пуговицы (глаза и нос). Закрепление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нити в    пазах кольца. Нарезание нитей 2-х цветов, одинаковых </w:t>
      </w:r>
      <w:proofErr w:type="gramStart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по</w:t>
      </w:r>
      <w:proofErr w:type="gramEnd"/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длине.  Закрепление нити на кольце. Формирование хвостиков,  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lastRenderedPageBreak/>
        <w:t xml:space="preserve">   туловища и рук.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3. Подготовка к выполнению ручных швейных работ.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36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Теоретические сведения.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Определение длины рабочей нити, приемы   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36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закрепления нити.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36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 xml:space="preserve">    Умение.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Определение длины нитки для работы, вдевание нити в ушко   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36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иглы, завязывание узелка на конце нитки.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36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Упражнение.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Вдевание нитки в ушко иглы, Завязывание узелка.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36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 Закрепление нитки петлей в начале и в конце работы. Закрепление 2-3 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36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 стежками в одно и то же место в начале и в конце работы.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36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4. Ручные стежки.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36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Теоретические сведения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. Стежки вперёд иголку, стежки вперёд иголку с перевивом, петельные, косые, тамбурный, стебельчатый.  Виды </w:t>
      </w:r>
      <w:proofErr w:type="gramStart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работ</w:t>
      </w:r>
      <w:proofErr w:type="gramEnd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выполняемые при помощи строчек стежков. Длина стежка.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36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Умение.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Выполнение стежков.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36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Практические работы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 Выполнение строчек стежков на образцах.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5. Футляр для инструментов и приспособлений.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Теоретические сведения.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Назначение. Формы. Материалы.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Умение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Вырезание деталей по размерам. Использование ручных стежков по назначению. Выполнение работы с самоклеящейся тканью.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Практическая работа.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Вырезание деталей. Складывание футляра. Обработка срезов. Формирование кармашков. Выполнение застёжки.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6.Ремонт одежды.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Теоретические сведения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Определение места ремонта. Подготовка изделия к ремонту.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 xml:space="preserve">Умение. 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Применение видов ремонта по назначению.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Практическая работа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Пришивание пуговиц и фурнитуры. Заплаты. Обработка низа изделий.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7. Самостоятельная работа. Ремонт одежды. Пришивание пуговицы.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8. Практическое повторение.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II четверть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1.Работа с нитками. Игрушка из одного помпона «Гномик». Игрушка </w:t>
      </w:r>
      <w:proofErr w:type="gramStart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из</w:t>
      </w:r>
      <w:proofErr w:type="gramEnd"/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 2-х помпонов «Утёнок».      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 xml:space="preserve">   Теоретические сведения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 Техника наматывания помпона. Перевязывание нитей. Связывание 2-х помпонов. Выполнение основы из картона разных размеров.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Умение.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Вырезание основы из картона. Равномерное  наматывание ниток.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Практическая работа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.  Вырезание 2-х кругов из картона. Подготовка ниток. Вырезание и приклеивание глаз, рта. Изготовление бантика. Соединение 2-х помпонов между собой. Вырезание лапок, клюва, глаз. Приклеивание. Оформление игрушки.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2.Работа с тканью. Выполнение строчки украшающих стежков. Платочек с инициалами.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 xml:space="preserve">  Теоретические сведения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 Ткань. Виды ткани. Закрепление нитки. Выполнение тамбурных стежков.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Умение.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Соотнесение названия, графического изображения и натуральных строчек. Работа по образцу.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Times New Roman Bold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Практические работы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Подготовка ткани. Нанесение рисунка на ткань. Закрепление ткани на пяльцах. Вышивание по контуру тамбурными стежками. Обработка срезов петельными стежками. Проглаживание утюгом.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3. Объёмная, мягкая игрушка. Флорик, домовёнок.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 xml:space="preserve">  Теоретические сведения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 Материалы. Детали кроя. Применяемые стежки.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Умения.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Раскрой деталей по шаблонам.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Times New Roman Bold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lastRenderedPageBreak/>
        <w:t>Практические работы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Подбор ткани 2-х оттенков, ниток. Раскрой игрушки по шаблонам. Смётывание и сшивание деталей головы, набивка ватой. Сшивание ушей, пришивание к голове. Изготовление носа, губ и их пришивание. Смётывание и сшивание туловища, рук, ног. Соединение деталей в игрушку. Выполнение глаз, веснушек и их приклеивание. Украшение головы цветами.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4.Самостоятельная работа. Вышивание ручными стежками.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5. Практическое повторение.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III четверть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1. Подушк</w:t>
      </w:r>
      <w:proofErr w:type="gramStart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а-</w:t>
      </w:r>
      <w:proofErr w:type="gramEnd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игрушка « Львёнок».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 xml:space="preserve">  Теоретические сведения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Назначение. Используемые материалы. Виды отделок, застёжек.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Умение.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Расположение деталей на основе.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Times New Roman Bold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Практические работы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. Подготовка ткани. Вырезание 2-х деталей внутренней подушки, 2-х деталей игрушки, дополнительных деталей. Смётывание и сшивание 2-х деталей подушки. Набивание подушки ватой. Расположение и примётывание глаз, носа, усов на игрушку. Пришивание деталей ручными стежками. Соединение 2-х частей игрушки ручными стежками, оставляя место для застёжки. Пришивание кнопок. Изготовление и пришивание гривы из ниток. В. т. о. отдельных деталей и готового изделия. Соединение игрушки и подушки.  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2. Вышивка.  Комплект салфеток.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 xml:space="preserve">  Теоретические сведения. 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Назначение салфеток. Используемые материалы. Отделка салфеток. Обработка срезов салфетки.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Умение.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Выбор рисунка и подбор ниток.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Практические работы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 Разметка на ткани 11 большой салфетки и 4 маленьких. Перевод рисунков. Вышивание гладью (по выбору). Раскрой салфеток по намеченным линиям. Обработка краев салфеток. Подравнивание срезов для обработки швом в подгибку. Выдергивание нитей для мережки. Заметывание подгиба. Выполнение мережки «кисточка», одновременно закрепляя подгиб. На другой стороне кисточку расколоть иглой пополам. Получится мережка и раскрой. В.т</w:t>
      </w:r>
      <w:proofErr w:type="gramStart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.о</w:t>
      </w:r>
      <w:proofErr w:type="gramEnd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вышивки, подгибов, мережки и готовых изделий.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3. Комплект кухни (грелка на чайник, прихватки, салфетки под чайник).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 xml:space="preserve">  Теоретические сведения.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Используемые ткани. Подбор ниток мулине. Детали комплекта.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Умение.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Использование различных видов вышивки</w:t>
      </w:r>
      <w:proofErr w:type="gramStart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.</w:t>
      </w:r>
      <w:proofErr w:type="gramEnd"/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П</w:t>
      </w: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рактические работы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 Разметка и раскрой деталей грелки на чайник. Вышивка, перенос рисунка на грелке тамбурными стежками. Сметывание деталей грелки. Соединение деталей петельными стежками. Разметка и раскрой прихваток (рукавичка и круглая). Перенос рисунка. Вышивка на прихватках. Сметывание деталей прихваток. Соединение деталей петельными стежками. Разметка круглой салфетки под чайник. Нанесение рисунков вышивки. Вышивка гладью (контурной). В.т</w:t>
      </w:r>
      <w:proofErr w:type="gramStart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.о</w:t>
      </w:r>
      <w:proofErr w:type="gramEnd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отдельных деталей, вышивка и готовых изделий.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4.Самостоятельная работа. Пришивание аппликации.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5.Практическое повторение.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ind w:left="1260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IV четверть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1. Вводное занятие. Трудовое законодательство.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2.Вышивка крестом  (самостоятельный выбор рисунка, миниатюры)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 xml:space="preserve">  Теоретические сведения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 Чтение схем вышивки. Подбор ниток.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Умение.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Определение начала работы. Расположение вышивки на канве.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lastRenderedPageBreak/>
        <w:t>Практические работы.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Нахождение середины вышивки и канвы. Вышивание центральной части миниатюры. Вышивание правой и левой стороны миниатюры. Контурная вышивка. Выбор бордюра. Вышивание бордюра. В.т</w:t>
      </w:r>
      <w:proofErr w:type="gramStart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.о</w:t>
      </w:r>
      <w:proofErr w:type="gramEnd"/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готовой вышивки. 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3. Косметичка (чехол для телефона, ключница).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 xml:space="preserve">  Теоретические сведения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Виды отделки (оригами из ткани, аппликация, вышивка). Разновидности застёжек.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Умение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Выполнение оригами из ткани. Вырезание деталей по размеру.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i/>
          <w:iCs/>
          <w:color w:val="000000"/>
          <w:kern w:val="1"/>
          <w:sz w:val="28"/>
          <w:szCs w:val="28"/>
          <w:u w:color="000000"/>
          <w:lang w:eastAsia="ar-SA"/>
        </w:rPr>
        <w:t>Практические работы</w:t>
      </w: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. Подготовка ткани. Вырезание деталей косметички, отделки. Смётывание деталей. Соединение деталей. Выполнение застёжки. Сшивание заготовок для оригами. Выполнение оригами. Украшение косметички.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4. Самостоятельная работа. Вышивание крестом.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5. Экскурсия в ателье, на малое предприятие.</w:t>
      </w:r>
    </w:p>
    <w:p w:rsidR="00F7790D" w:rsidRPr="00E17935" w:rsidRDefault="00F7790D" w:rsidP="00E17935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ind w:left="720" w:hanging="360"/>
        <w:rPr>
          <w:rFonts w:ascii="Times New Roman" w:eastAsia="Times New Roman Bold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 w:rsidRPr="00E17935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Практическое повторение.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Times New Roman Bold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40F17" w:rsidRPr="00A0690B" w:rsidRDefault="00040F17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A0690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                                                                                                </w:t>
      </w:r>
    </w:p>
    <w:p w:rsidR="00C0485E" w:rsidRPr="00A0690B" w:rsidRDefault="00C0485E" w:rsidP="00E1793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A069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lastRenderedPageBreak/>
        <w:t>Тематическое планирование</w:t>
      </w:r>
    </w:p>
    <w:p w:rsidR="00E17935" w:rsidRPr="00A0690B" w:rsidRDefault="00E17935" w:rsidP="00E17935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tbl>
      <w:tblPr>
        <w:tblStyle w:val="af1"/>
        <w:tblW w:w="0" w:type="auto"/>
        <w:tblLook w:val="04A0"/>
      </w:tblPr>
      <w:tblGrid>
        <w:gridCol w:w="1101"/>
        <w:gridCol w:w="6804"/>
        <w:gridCol w:w="2409"/>
      </w:tblGrid>
      <w:tr w:rsidR="00E17935" w:rsidRPr="00A0690B" w:rsidTr="00505E0C">
        <w:tc>
          <w:tcPr>
            <w:tcW w:w="1101" w:type="dxa"/>
          </w:tcPr>
          <w:p w:rsidR="00E17935" w:rsidRPr="00A0690B" w:rsidRDefault="00E17935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06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A06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П</w:t>
            </w:r>
            <w:proofErr w:type="gramEnd"/>
            <w:r w:rsidRPr="00A06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6804" w:type="dxa"/>
          </w:tcPr>
          <w:p w:rsidR="00E17935" w:rsidRPr="00A0690B" w:rsidRDefault="00E17935" w:rsidP="00E17935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0690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Название раздела.</w:t>
            </w:r>
          </w:p>
        </w:tc>
        <w:tc>
          <w:tcPr>
            <w:tcW w:w="2409" w:type="dxa"/>
          </w:tcPr>
          <w:p w:rsidR="00E17935" w:rsidRPr="00A0690B" w:rsidRDefault="00E17935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06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Количество часов</w:t>
            </w:r>
          </w:p>
        </w:tc>
      </w:tr>
      <w:tr w:rsidR="00E17935" w:rsidRPr="00A0690B" w:rsidTr="00505E0C">
        <w:tc>
          <w:tcPr>
            <w:tcW w:w="1101" w:type="dxa"/>
          </w:tcPr>
          <w:p w:rsidR="00E17935" w:rsidRPr="00A0690B" w:rsidRDefault="00E17935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06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804" w:type="dxa"/>
          </w:tcPr>
          <w:p w:rsidR="00E17935" w:rsidRPr="00A0690B" w:rsidRDefault="00C0485E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A0690B"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Введение.</w:t>
            </w:r>
          </w:p>
        </w:tc>
        <w:tc>
          <w:tcPr>
            <w:tcW w:w="2409" w:type="dxa"/>
          </w:tcPr>
          <w:p w:rsidR="00E17935" w:rsidRPr="00A0690B" w:rsidRDefault="00A1378D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A0690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1</w:t>
            </w:r>
            <w:r w:rsidR="00C0485E" w:rsidRPr="00A0690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 xml:space="preserve"> ч</w:t>
            </w:r>
          </w:p>
        </w:tc>
      </w:tr>
      <w:tr w:rsidR="00E17935" w:rsidRPr="00A0690B" w:rsidTr="00505E0C">
        <w:tc>
          <w:tcPr>
            <w:tcW w:w="1101" w:type="dxa"/>
          </w:tcPr>
          <w:p w:rsidR="00E17935" w:rsidRPr="00A0690B" w:rsidRDefault="00E17935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06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804" w:type="dxa"/>
          </w:tcPr>
          <w:p w:rsidR="00E17935" w:rsidRPr="00A0690B" w:rsidRDefault="00C0485E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A0690B"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Работа с нитками.</w:t>
            </w:r>
          </w:p>
        </w:tc>
        <w:tc>
          <w:tcPr>
            <w:tcW w:w="2409" w:type="dxa"/>
          </w:tcPr>
          <w:p w:rsidR="00E17935" w:rsidRPr="00A0690B" w:rsidRDefault="00C0485E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A0690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9ч</w:t>
            </w:r>
          </w:p>
        </w:tc>
      </w:tr>
      <w:tr w:rsidR="00E17935" w:rsidRPr="00A0690B" w:rsidTr="00505E0C">
        <w:tc>
          <w:tcPr>
            <w:tcW w:w="1101" w:type="dxa"/>
          </w:tcPr>
          <w:p w:rsidR="00E17935" w:rsidRPr="00A0690B" w:rsidRDefault="00E17935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06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804" w:type="dxa"/>
          </w:tcPr>
          <w:p w:rsidR="00E17935" w:rsidRPr="00A0690B" w:rsidRDefault="00C0485E" w:rsidP="00C0485E">
            <w:pPr>
              <w:widowControl w:val="0"/>
              <w:suppressLineNumbers/>
              <w:shd w:val="clear" w:color="auto" w:fill="FFFFFF"/>
              <w:suppressAutoHyphens/>
              <w:spacing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  <w:r w:rsidRPr="00A0690B"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Ручные стежки.</w:t>
            </w:r>
          </w:p>
        </w:tc>
        <w:tc>
          <w:tcPr>
            <w:tcW w:w="2409" w:type="dxa"/>
          </w:tcPr>
          <w:p w:rsidR="00E17935" w:rsidRPr="00A0690B" w:rsidRDefault="00C0485E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A0690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5ч</w:t>
            </w:r>
          </w:p>
        </w:tc>
      </w:tr>
      <w:tr w:rsidR="00E17935" w:rsidRPr="00A0690B" w:rsidTr="00C0485E">
        <w:trPr>
          <w:trHeight w:val="79"/>
        </w:trPr>
        <w:tc>
          <w:tcPr>
            <w:tcW w:w="1101" w:type="dxa"/>
          </w:tcPr>
          <w:p w:rsidR="00E17935" w:rsidRPr="00A0690B" w:rsidRDefault="00E17935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06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804" w:type="dxa"/>
          </w:tcPr>
          <w:p w:rsidR="00E17935" w:rsidRPr="00A0690B" w:rsidRDefault="00C0485E" w:rsidP="00C0485E">
            <w:pPr>
              <w:widowControl w:val="0"/>
              <w:suppressLineNumbers/>
              <w:shd w:val="clear" w:color="auto" w:fill="FFFFFF"/>
              <w:suppressAutoHyphens/>
              <w:spacing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  <w:r w:rsidRPr="00A0690B"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Футляр для инструментов и приспособлений.</w:t>
            </w:r>
          </w:p>
        </w:tc>
        <w:tc>
          <w:tcPr>
            <w:tcW w:w="2409" w:type="dxa"/>
          </w:tcPr>
          <w:p w:rsidR="00E17935" w:rsidRPr="00A0690B" w:rsidRDefault="00C0485E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A0690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7ч</w:t>
            </w:r>
          </w:p>
        </w:tc>
      </w:tr>
      <w:tr w:rsidR="00C0485E" w:rsidRPr="00A0690B" w:rsidTr="00C0485E">
        <w:trPr>
          <w:trHeight w:val="79"/>
        </w:trPr>
        <w:tc>
          <w:tcPr>
            <w:tcW w:w="1101" w:type="dxa"/>
          </w:tcPr>
          <w:p w:rsidR="00C0485E" w:rsidRPr="00A0690B" w:rsidRDefault="00C0485E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06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804" w:type="dxa"/>
          </w:tcPr>
          <w:p w:rsidR="00C0485E" w:rsidRPr="00A0690B" w:rsidRDefault="00C0485E" w:rsidP="00C0485E">
            <w:pPr>
              <w:widowControl w:val="0"/>
              <w:suppressLineNumbers/>
              <w:shd w:val="clear" w:color="auto" w:fill="FFFFFF"/>
              <w:suppressAutoHyphens/>
              <w:spacing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  <w:r w:rsidRPr="00A0690B"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Ремонт одежды.</w:t>
            </w:r>
          </w:p>
        </w:tc>
        <w:tc>
          <w:tcPr>
            <w:tcW w:w="2409" w:type="dxa"/>
          </w:tcPr>
          <w:p w:rsidR="00C0485E" w:rsidRPr="00A0690B" w:rsidRDefault="00C0485E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A0690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4ч</w:t>
            </w:r>
          </w:p>
        </w:tc>
      </w:tr>
      <w:tr w:rsidR="00C0485E" w:rsidRPr="00A0690B" w:rsidTr="00C0485E">
        <w:trPr>
          <w:trHeight w:val="79"/>
        </w:trPr>
        <w:tc>
          <w:tcPr>
            <w:tcW w:w="1101" w:type="dxa"/>
          </w:tcPr>
          <w:p w:rsidR="00C0485E" w:rsidRPr="00A0690B" w:rsidRDefault="00C0485E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06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6804" w:type="dxa"/>
          </w:tcPr>
          <w:p w:rsidR="00C0485E" w:rsidRPr="00A0690B" w:rsidRDefault="00C0485E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A0690B"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Работа с нитками</w:t>
            </w:r>
          </w:p>
        </w:tc>
        <w:tc>
          <w:tcPr>
            <w:tcW w:w="2409" w:type="dxa"/>
          </w:tcPr>
          <w:p w:rsidR="00C0485E" w:rsidRPr="00A0690B" w:rsidRDefault="00C0485E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A0690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7ч</w:t>
            </w:r>
          </w:p>
        </w:tc>
      </w:tr>
      <w:tr w:rsidR="00C0485E" w:rsidRPr="00A0690B" w:rsidTr="00C0485E">
        <w:trPr>
          <w:trHeight w:val="79"/>
        </w:trPr>
        <w:tc>
          <w:tcPr>
            <w:tcW w:w="1101" w:type="dxa"/>
          </w:tcPr>
          <w:p w:rsidR="00C0485E" w:rsidRPr="00A0690B" w:rsidRDefault="00C0485E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06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6804" w:type="dxa"/>
          </w:tcPr>
          <w:p w:rsidR="00C0485E" w:rsidRPr="00A0690B" w:rsidRDefault="00C0485E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A0690B"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Работа с тканью. Выполнение строчки украшающих стежков. Платочек с инициалами</w:t>
            </w:r>
          </w:p>
        </w:tc>
        <w:tc>
          <w:tcPr>
            <w:tcW w:w="2409" w:type="dxa"/>
          </w:tcPr>
          <w:p w:rsidR="00C0485E" w:rsidRPr="00A0690B" w:rsidRDefault="00C0485E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A0690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6ч</w:t>
            </w:r>
          </w:p>
        </w:tc>
      </w:tr>
      <w:tr w:rsidR="00C0485E" w:rsidRPr="00A0690B" w:rsidTr="00C0485E">
        <w:trPr>
          <w:trHeight w:val="79"/>
        </w:trPr>
        <w:tc>
          <w:tcPr>
            <w:tcW w:w="1101" w:type="dxa"/>
          </w:tcPr>
          <w:p w:rsidR="00C0485E" w:rsidRPr="00A0690B" w:rsidRDefault="00C0485E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06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6804" w:type="dxa"/>
          </w:tcPr>
          <w:p w:rsidR="00C0485E" w:rsidRPr="00A0690B" w:rsidRDefault="00C0485E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A0690B"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Объёмная, мягкая игрушка.</w:t>
            </w:r>
          </w:p>
        </w:tc>
        <w:tc>
          <w:tcPr>
            <w:tcW w:w="2409" w:type="dxa"/>
          </w:tcPr>
          <w:p w:rsidR="00C0485E" w:rsidRPr="00A0690B" w:rsidRDefault="00C0485E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A0690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10ч</w:t>
            </w:r>
          </w:p>
        </w:tc>
      </w:tr>
      <w:tr w:rsidR="00C0485E" w:rsidRPr="00A0690B" w:rsidTr="00C0485E">
        <w:trPr>
          <w:trHeight w:val="79"/>
        </w:trPr>
        <w:tc>
          <w:tcPr>
            <w:tcW w:w="1101" w:type="dxa"/>
          </w:tcPr>
          <w:p w:rsidR="00C0485E" w:rsidRPr="00A0690B" w:rsidRDefault="00C0485E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06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6804" w:type="dxa"/>
          </w:tcPr>
          <w:p w:rsidR="00C0485E" w:rsidRPr="00A0690B" w:rsidRDefault="00C0485E" w:rsidP="00C0485E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  <w:r w:rsidRPr="00A0690B"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Вышивка.</w:t>
            </w:r>
          </w:p>
        </w:tc>
        <w:tc>
          <w:tcPr>
            <w:tcW w:w="2409" w:type="dxa"/>
          </w:tcPr>
          <w:p w:rsidR="00C0485E" w:rsidRPr="00A0690B" w:rsidRDefault="00C0485E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A0690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7ч</w:t>
            </w:r>
          </w:p>
        </w:tc>
      </w:tr>
      <w:tr w:rsidR="00C0485E" w:rsidRPr="00A0690B" w:rsidTr="00C0485E">
        <w:trPr>
          <w:trHeight w:val="79"/>
        </w:trPr>
        <w:tc>
          <w:tcPr>
            <w:tcW w:w="1101" w:type="dxa"/>
          </w:tcPr>
          <w:p w:rsidR="00C0485E" w:rsidRPr="00A0690B" w:rsidRDefault="00C0485E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A06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6804" w:type="dxa"/>
          </w:tcPr>
          <w:p w:rsidR="00C0485E" w:rsidRPr="00A0690B" w:rsidRDefault="00C0485E" w:rsidP="00C0485E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  <w:r w:rsidRPr="00A0690B"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Вышивка крестом  (самостоятельный выбор рисунка, миниатюры).</w:t>
            </w:r>
          </w:p>
        </w:tc>
        <w:tc>
          <w:tcPr>
            <w:tcW w:w="2409" w:type="dxa"/>
          </w:tcPr>
          <w:p w:rsidR="00C0485E" w:rsidRPr="00A0690B" w:rsidRDefault="00C0485E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A0690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7ч</w:t>
            </w:r>
          </w:p>
        </w:tc>
      </w:tr>
      <w:tr w:rsidR="00083D7D" w:rsidRPr="00A0690B" w:rsidTr="00C0485E">
        <w:trPr>
          <w:trHeight w:val="79"/>
        </w:trPr>
        <w:tc>
          <w:tcPr>
            <w:tcW w:w="1101" w:type="dxa"/>
          </w:tcPr>
          <w:p w:rsidR="00083D7D" w:rsidRPr="00A0690B" w:rsidRDefault="00083D7D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6804" w:type="dxa"/>
          </w:tcPr>
          <w:p w:rsidR="00083D7D" w:rsidRPr="00BE1BAF" w:rsidRDefault="00083D7D" w:rsidP="00C0485E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  <w:r w:rsidRPr="00BE1BAF"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Вышивание гладью</w:t>
            </w:r>
          </w:p>
        </w:tc>
        <w:tc>
          <w:tcPr>
            <w:tcW w:w="2409" w:type="dxa"/>
          </w:tcPr>
          <w:p w:rsidR="00083D7D" w:rsidRPr="00A0690B" w:rsidRDefault="00BE1BAF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6ч</w:t>
            </w:r>
          </w:p>
        </w:tc>
      </w:tr>
      <w:tr w:rsidR="00083D7D" w:rsidRPr="00A0690B" w:rsidTr="00C0485E">
        <w:trPr>
          <w:trHeight w:val="79"/>
        </w:trPr>
        <w:tc>
          <w:tcPr>
            <w:tcW w:w="1101" w:type="dxa"/>
          </w:tcPr>
          <w:p w:rsidR="00083D7D" w:rsidRDefault="00083D7D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6804" w:type="dxa"/>
          </w:tcPr>
          <w:p w:rsidR="00083D7D" w:rsidRPr="00BE1BAF" w:rsidRDefault="00BE1BAF" w:rsidP="00C0485E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  <w:r w:rsidRPr="00BE1B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Построение чертежа основы блузки</w:t>
            </w:r>
          </w:p>
        </w:tc>
        <w:tc>
          <w:tcPr>
            <w:tcW w:w="2409" w:type="dxa"/>
          </w:tcPr>
          <w:p w:rsidR="00083D7D" w:rsidRPr="00A0690B" w:rsidRDefault="00BE1BAF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10ч</w:t>
            </w:r>
          </w:p>
        </w:tc>
      </w:tr>
      <w:tr w:rsidR="00BE1BAF" w:rsidRPr="00A0690B" w:rsidTr="00C0485E">
        <w:trPr>
          <w:trHeight w:val="79"/>
        </w:trPr>
        <w:tc>
          <w:tcPr>
            <w:tcW w:w="1101" w:type="dxa"/>
          </w:tcPr>
          <w:p w:rsidR="00BE1BAF" w:rsidRDefault="00BE1BAF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6804" w:type="dxa"/>
          </w:tcPr>
          <w:p w:rsidR="00BE1BAF" w:rsidRPr="00BE1BAF" w:rsidRDefault="00BE1BAF" w:rsidP="00C0485E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line="100" w:lineRule="atLeas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BE1B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Соединение основных деталей плечевого изделия</w:t>
            </w:r>
          </w:p>
        </w:tc>
        <w:tc>
          <w:tcPr>
            <w:tcW w:w="2409" w:type="dxa"/>
          </w:tcPr>
          <w:p w:rsidR="00BE1BAF" w:rsidRDefault="00BE1BAF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13ч</w:t>
            </w:r>
          </w:p>
        </w:tc>
      </w:tr>
      <w:tr w:rsidR="00BE1BAF" w:rsidRPr="00A0690B" w:rsidTr="00C0485E">
        <w:trPr>
          <w:trHeight w:val="79"/>
        </w:trPr>
        <w:tc>
          <w:tcPr>
            <w:tcW w:w="1101" w:type="dxa"/>
          </w:tcPr>
          <w:p w:rsidR="00BE1BAF" w:rsidRDefault="00BE1BAF" w:rsidP="00E1793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6804" w:type="dxa"/>
          </w:tcPr>
          <w:p w:rsidR="00BE1BAF" w:rsidRPr="00BE1BAF" w:rsidRDefault="00BE1BAF" w:rsidP="00BE1BA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BE1BAF">
              <w:rPr>
                <w:rFonts w:ascii="Times New Roman" w:hAnsi="Times New Roman" w:cs="Times New Roman"/>
                <w:sz w:val="28"/>
                <w:szCs w:val="28"/>
              </w:rPr>
              <w:t>Изготовление выкройки цельнокроеного платья</w:t>
            </w:r>
          </w:p>
          <w:p w:rsidR="00BE1BAF" w:rsidRPr="00BE1BAF" w:rsidRDefault="00BE1BAF" w:rsidP="00BE1BA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BE1BAF">
              <w:rPr>
                <w:rFonts w:ascii="Times New Roman" w:hAnsi="Times New Roman" w:cs="Times New Roman"/>
                <w:sz w:val="28"/>
                <w:szCs w:val="28"/>
              </w:rPr>
              <w:t>на основе выкройки блузки и раскрой</w:t>
            </w:r>
          </w:p>
          <w:p w:rsidR="00BE1BAF" w:rsidRPr="00BE1BAF" w:rsidRDefault="00BE1BAF" w:rsidP="00C0485E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line="100" w:lineRule="atLeas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409" w:type="dxa"/>
          </w:tcPr>
          <w:p w:rsidR="00BE1BAF" w:rsidRDefault="00BE1BAF" w:rsidP="00E17935">
            <w:pPr>
              <w:suppressAutoHyphens/>
              <w:autoSpaceDE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9ч</w:t>
            </w:r>
          </w:p>
        </w:tc>
      </w:tr>
    </w:tbl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Times New Roman Bold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Times New Roman Bold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Times New Roman Bold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Times New Roman Bold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Times New Roman Bold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Times New Roman Bold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F7790D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C0485E" w:rsidRDefault="00C0485E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C0485E" w:rsidRDefault="00C0485E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C0485E" w:rsidRDefault="00C0485E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C0485E" w:rsidRDefault="00C0485E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C0485E" w:rsidRDefault="00C0485E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C0485E" w:rsidRDefault="00C0485E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C0485E" w:rsidRDefault="00C0485E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C0485E" w:rsidRDefault="00C0485E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C0485E" w:rsidRDefault="00C0485E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C0485E" w:rsidRDefault="00C0485E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040F17" w:rsidRDefault="00040F17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040F17" w:rsidRDefault="00040F17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040F17" w:rsidRDefault="00040F17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040F17" w:rsidRDefault="00040F17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040F17" w:rsidRDefault="00040F17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040F17" w:rsidRDefault="00040F17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040F17" w:rsidRDefault="00040F17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040F17" w:rsidRDefault="00040F17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040F17" w:rsidRDefault="00040F17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040F17" w:rsidRDefault="00040F17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040F17" w:rsidRDefault="00040F17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040F17" w:rsidRDefault="00040F17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040F17" w:rsidRDefault="00040F17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040F17" w:rsidRDefault="00040F17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p w:rsidR="00083D7D" w:rsidRDefault="00040F17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                                                                                                               </w:t>
      </w:r>
    </w:p>
    <w:p w:rsidR="00040F17" w:rsidRDefault="00083D7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r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 xml:space="preserve">                                                                                                                        </w:t>
      </w:r>
      <w:r w:rsidR="00040F17"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  <w:t>Приложение № 1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  <w:bookmarkStart w:id="0" w:name="_GoBack"/>
      <w:bookmarkEnd w:id="0"/>
      <w:r w:rsidRPr="00E17935">
        <w:rPr>
          <w:rFonts w:ascii="Times New Roman" w:eastAsia="Arial Unicode MS" w:hAnsi="Times New Roman" w:cs="Times New Roman"/>
          <w:b/>
          <w:color w:val="000000"/>
          <w:kern w:val="1"/>
          <w:sz w:val="28"/>
          <w:szCs w:val="28"/>
          <w:u w:color="000000"/>
          <w:lang w:eastAsia="ar-SA"/>
        </w:rPr>
        <w:t>Календарно-тематическое планирование</w:t>
      </w:r>
    </w:p>
    <w:p w:rsidR="00F7790D" w:rsidRPr="00E17935" w:rsidRDefault="00F7790D" w:rsidP="00E17935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8"/>
          <w:szCs w:val="28"/>
          <w:u w:color="000000"/>
          <w:lang w:eastAsia="ar-SA"/>
        </w:rPr>
      </w:pPr>
    </w:p>
    <w:tbl>
      <w:tblPr>
        <w:tblW w:w="10632" w:type="dxa"/>
        <w:tblInd w:w="108" w:type="dxa"/>
        <w:tblLayout w:type="fixed"/>
        <w:tblLook w:val="0000"/>
      </w:tblPr>
      <w:tblGrid>
        <w:gridCol w:w="993"/>
        <w:gridCol w:w="6095"/>
        <w:gridCol w:w="1276"/>
        <w:gridCol w:w="1134"/>
        <w:gridCol w:w="1134"/>
      </w:tblGrid>
      <w:tr w:rsidR="00F7790D" w:rsidRPr="00E17935" w:rsidTr="00C0485E">
        <w:trPr>
          <w:trHeight w:val="435"/>
        </w:trPr>
        <w:tc>
          <w:tcPr>
            <w:tcW w:w="993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F7790D" w:rsidRPr="00C0485E" w:rsidRDefault="00C0485E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№</w:t>
            </w:r>
          </w:p>
        </w:tc>
        <w:tc>
          <w:tcPr>
            <w:tcW w:w="60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F7790D" w:rsidRPr="00C0485E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  <w:r w:rsidRPr="00C0485E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Название раздела.</w:t>
            </w:r>
            <w:r w:rsidR="00083D7D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  <w:t xml:space="preserve"> </w:t>
            </w:r>
            <w:r w:rsidRPr="00C0485E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Тема урока</w:t>
            </w:r>
          </w:p>
        </w:tc>
        <w:tc>
          <w:tcPr>
            <w:tcW w:w="127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F7790D" w:rsidRPr="00C0485E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  <w:r w:rsidRPr="00C0485E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Кол-во часов</w:t>
            </w:r>
          </w:p>
        </w:tc>
        <w:tc>
          <w:tcPr>
            <w:tcW w:w="2268" w:type="dxa"/>
            <w:gridSpan w:val="2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7790D" w:rsidRPr="00C0485E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  <w:r w:rsidRPr="00C0485E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  <w:t xml:space="preserve">Дата </w:t>
            </w:r>
          </w:p>
          <w:p w:rsidR="00F7790D" w:rsidRPr="00C0485E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</w:p>
        </w:tc>
      </w:tr>
      <w:tr w:rsidR="00F7790D" w:rsidRPr="00E17935" w:rsidTr="00C0485E">
        <w:trPr>
          <w:trHeight w:val="244"/>
        </w:trPr>
        <w:tc>
          <w:tcPr>
            <w:tcW w:w="99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7790D" w:rsidRPr="00C0485E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</w:p>
        </w:tc>
        <w:tc>
          <w:tcPr>
            <w:tcW w:w="60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7790D" w:rsidRPr="00C0485E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</w:p>
        </w:tc>
        <w:tc>
          <w:tcPr>
            <w:tcW w:w="127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7790D" w:rsidRPr="00C0485E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F7790D" w:rsidRPr="00C0485E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  <w:r w:rsidRPr="00C0485E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  <w:t xml:space="preserve">План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F7790D" w:rsidRPr="00C0485E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  <w:r w:rsidRPr="00C0485E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  <w:t>Факт</w:t>
            </w:r>
          </w:p>
        </w:tc>
      </w:tr>
      <w:tr w:rsidR="00505E0C" w:rsidRPr="00E17935" w:rsidTr="00C0485E">
        <w:trPr>
          <w:trHeight w:val="244"/>
        </w:trPr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05E0C" w:rsidRPr="00C0485E" w:rsidRDefault="00505E0C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</w:p>
        </w:tc>
        <w:tc>
          <w:tcPr>
            <w:tcW w:w="60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05E0C" w:rsidRPr="00505E0C" w:rsidRDefault="00505E0C" w:rsidP="00505E0C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505E0C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Введение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05E0C" w:rsidRPr="00C0485E" w:rsidRDefault="00505E0C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505E0C" w:rsidRPr="00C0485E" w:rsidRDefault="00505E0C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05E0C" w:rsidRPr="00C0485E" w:rsidRDefault="00505E0C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</w:p>
        </w:tc>
      </w:tr>
      <w:tr w:rsidR="00F7790D" w:rsidRPr="00E17935" w:rsidTr="00C0485E">
        <w:trPr>
          <w:trHeight w:val="46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7790D" w:rsidRPr="00A0690B" w:rsidRDefault="00505E0C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A0690B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7790D" w:rsidRPr="00A1378D" w:rsidRDefault="00F7790D" w:rsidP="00E1793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E17935"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  <w:t xml:space="preserve"> </w:t>
            </w:r>
            <w:r w:rsidRPr="00A1378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Подготовка инструментов и приспособлений к работе.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7790D" w:rsidRPr="00C00C32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90D" w:rsidRPr="00A0690B" w:rsidRDefault="00C00C32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03</w:t>
            </w:r>
            <w:r w:rsidR="00993AF5" w:rsidRPr="00A0690B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7790D" w:rsidRPr="00E17935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</w:p>
        </w:tc>
      </w:tr>
      <w:tr w:rsidR="00F7790D" w:rsidRPr="00E17935" w:rsidTr="00C0485E">
        <w:trPr>
          <w:trHeight w:val="336"/>
        </w:trPr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A0690B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609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505E0C" w:rsidRDefault="00F7790D" w:rsidP="00505E0C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505E0C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Работа с нитками.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C00C32" w:rsidRDefault="00172EE0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9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</w:t>
            </w:r>
            <w:r w:rsidRP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ч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90D" w:rsidRPr="00A0690B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7790D" w:rsidRPr="00E17935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</w:p>
        </w:tc>
      </w:tr>
      <w:tr w:rsidR="00F7790D" w:rsidRPr="00E17935" w:rsidTr="00C0485E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A0690B" w:rsidRDefault="00505E0C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A0690B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A1378D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E17935"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  <w:t xml:space="preserve"> 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Поделка из ниток (д</w:t>
            </w:r>
            <w:r w:rsidRPr="00A1378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евочка, мальчик).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C00C32" w:rsidRDefault="00505E0C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90D" w:rsidRPr="00A0690B" w:rsidRDefault="00C00C32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05</w:t>
            </w:r>
            <w:r w:rsidR="00993AF5" w:rsidRPr="00A0690B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7790D" w:rsidRPr="00E17935" w:rsidRDefault="00F7790D" w:rsidP="00E17935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8"/>
                <w:szCs w:val="28"/>
                <w:u w:color="000000"/>
                <w:lang w:eastAsia="ar-SA"/>
              </w:rPr>
            </w:pPr>
          </w:p>
        </w:tc>
      </w:tr>
      <w:tr w:rsidR="00F7790D" w:rsidRPr="00F7790D" w:rsidTr="00C0485E">
        <w:trPr>
          <w:trHeight w:val="54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F7790D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-Представление о нитках, внешний вид,    </w:t>
            </w:r>
          </w:p>
          <w:p w:rsidR="00F7790D" w:rsidRPr="00F7790D" w:rsidRDefault="00F7790D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применение.  Виды и названия ниток.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  <w:p w:rsidR="00F7790D" w:rsidRP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90D" w:rsidRPr="00F7790D" w:rsidRDefault="00C00C32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06</w:t>
            </w:r>
            <w:r w:rsidR="00993AF5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</w:t>
            </w: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7790D" w:rsidRPr="00F7790D" w:rsidTr="00C0485E">
        <w:trPr>
          <w:trHeight w:val="34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F7790D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-Подбор ниток по назначению.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90D" w:rsidRPr="00F7790D" w:rsidRDefault="00C00C32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10</w:t>
            </w:r>
            <w:r w:rsidR="00993AF5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</w:t>
            </w: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7790D" w:rsidRPr="00F7790D" w:rsidTr="00C0485E">
        <w:trPr>
          <w:trHeight w:val="51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F7790D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-Материалы, инструменты и приспособления (для поделки).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  <w:p w:rsidR="00F7790D" w:rsidRP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90D" w:rsidRPr="00F7790D" w:rsidRDefault="00C00C32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12</w:t>
            </w:r>
            <w:r w:rsidR="00993AF5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</w:t>
            </w: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7790D" w:rsidRPr="00F7790D" w:rsidTr="00C0485E">
        <w:trPr>
          <w:trHeight w:val="60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F7790D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-Вырезание картона, нарезание нитей одинаковой длины.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  <w:p w:rsidR="00F7790D" w:rsidRP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90D" w:rsidRPr="00F7790D" w:rsidRDefault="00C00C32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13</w:t>
            </w:r>
            <w:r w:rsidR="00993AF5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</w:t>
            </w: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7790D" w:rsidRPr="00F7790D" w:rsidTr="00C0485E">
        <w:trPr>
          <w:trHeight w:val="57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F7790D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-Практические работы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. Вырезание кольца из картона.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90D" w:rsidRPr="00F7790D" w:rsidRDefault="00C00C32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17.09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C0485E">
        <w:trPr>
          <w:trHeight w:val="79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Default="00172EE0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Выполнение пазов в кольце. На нить нанизать пуговицы (глаза и нос). </w:t>
            </w:r>
          </w:p>
          <w:p w:rsidR="00172EE0" w:rsidRPr="00F7790D" w:rsidRDefault="00172EE0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C00C32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7790D" w:rsidRPr="00F7790D" w:rsidTr="00C0485E">
        <w:trPr>
          <w:trHeight w:val="69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F7790D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Закрепление  нити в пазах кольца. Нарезание нитей 2-х цветов, одинаковых по длине. Закрепление нити на кольце.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90D" w:rsidRPr="00F7790D" w:rsidRDefault="00C00C32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7790D" w:rsidRPr="00F7790D" w:rsidTr="00C0485E">
        <w:trPr>
          <w:trHeight w:val="43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F7790D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Формирование хвостиков,  </w:t>
            </w: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т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уловища и рук.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90D" w:rsidRPr="00F7790D" w:rsidRDefault="00C00C32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7790D" w:rsidRPr="00F7790D" w:rsidTr="00C0485E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172EE0" w:rsidRDefault="00172EE0" w:rsidP="00172EE0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172EE0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Ручные стежки.</w:t>
            </w:r>
          </w:p>
          <w:p w:rsidR="00F7790D" w:rsidRPr="00F7790D" w:rsidRDefault="00F7790D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7790D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5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90D" w:rsidRPr="00F7790D" w:rsidRDefault="00C00C32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7790D" w:rsidRDefault="00F7790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C0485E">
        <w:trPr>
          <w:trHeight w:val="34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Стежки вперёд иголку, стежки вперёд иголку с перевивом, петельные, косые, тамбурный, стебельчатый.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083D7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C00C32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27.09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C0485E">
        <w:trPr>
          <w:trHeight w:val="51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- Виды </w:t>
            </w:r>
            <w:proofErr w:type="gramStart"/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работ</w:t>
            </w:r>
            <w:proofErr w:type="gramEnd"/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выполняемые при помощи строчек стежков. Длина стежка.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083D7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C00C32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C0485E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172EE0">
            <w:pPr>
              <w:widowControl w:val="0"/>
              <w:shd w:val="clear" w:color="auto" w:fill="FFFFFF"/>
              <w:tabs>
                <w:tab w:val="left" w:pos="36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-Выполнение стежков.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083D7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C00C32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C0485E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-Практические работы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  Выполнение строчек стежков на образцах.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083D7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C00C32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C0485E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-Практические работы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  Выполнение строчек стежков на образцах.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083D7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08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C0485E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172EE0" w:rsidRDefault="00172EE0" w:rsidP="00172EE0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172EE0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Футляр для инструментов и приспособлений.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7 ч</w:t>
            </w:r>
          </w:p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C0485E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172EE0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Назначение. Формы. Материалы.</w:t>
            </w:r>
          </w:p>
          <w:p w:rsidR="00172EE0" w:rsidRPr="00F7790D" w:rsidRDefault="00172EE0" w:rsidP="00172EE0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Вырезание деталей по размерам.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10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C0485E">
        <w:trPr>
          <w:trHeight w:val="21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172EE0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Назначение. Формы. Материалы.</w:t>
            </w:r>
          </w:p>
          <w:p w:rsidR="00172EE0" w:rsidRPr="00F7790D" w:rsidRDefault="00172EE0" w:rsidP="00172EE0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Вырезание деталей по размерам.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11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C0485E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172EE0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Использование ручных стежков по назначению. Выполнение работы с самоклеящейся тканью.</w:t>
            </w:r>
          </w:p>
          <w:p w:rsidR="00172EE0" w:rsidRPr="00F7790D" w:rsidRDefault="00172EE0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lastRenderedPageBreak/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15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C0485E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lastRenderedPageBreak/>
              <w:t>19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172EE0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Использование ручных стежков по назначению. Выполнение работы с самоклеящейся тканью.</w:t>
            </w:r>
          </w:p>
          <w:p w:rsidR="00172EE0" w:rsidRPr="00F7790D" w:rsidRDefault="00172EE0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17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C0485E">
        <w:trPr>
          <w:trHeight w:val="16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-Практическая работа.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Вырезание деталей. Складывание футляра.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18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C0485E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Обработка срезов. Формирование кармашков. Выполнение застёжки.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22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C0485E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Обработка срезов. Формирование кармашков. Выполнение застёжки.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24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C0485E">
        <w:trPr>
          <w:trHeight w:val="16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172EE0" w:rsidRDefault="00172EE0" w:rsidP="00172EE0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172EE0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Ремонт одежды.</w:t>
            </w:r>
          </w:p>
          <w:p w:rsidR="00172EE0" w:rsidRPr="00F7790D" w:rsidRDefault="00172EE0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4ч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C0485E">
        <w:trPr>
          <w:trHeight w:val="21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172EE0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Определение места ремонта. Подготовка изделия к ремонту.</w:t>
            </w:r>
          </w:p>
          <w:p w:rsidR="00172EE0" w:rsidRPr="00F7790D" w:rsidRDefault="00172EE0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25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.1</w:t>
            </w: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C0485E">
        <w:trPr>
          <w:trHeight w:val="16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B90244" w:rsidRDefault="00172EE0" w:rsidP="00B90244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Определение места ремонта. Подготовка изделия к ремонту.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07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C0485E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B90244" w:rsidRDefault="00172EE0" w:rsidP="00B90244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- 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Применение видов ремонта по назначению.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08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C0485E">
        <w:trPr>
          <w:trHeight w:val="49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Практическая работа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 Пришивание пуговиц и фурнитуры. Заплаты. Обработка низа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12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C0485E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57029" w:rsidRDefault="00F57029" w:rsidP="00F57029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57029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Работа с нитками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7ч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14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C0485E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F57029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Игрушка из одного помпона «Гномик»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15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C0485E">
        <w:trPr>
          <w:trHeight w:val="21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F57029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Игрушка из  2-х помпонов «Утёнок».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19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C0485E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57029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 Техника наматывания помпона. </w:t>
            </w:r>
          </w:p>
          <w:p w:rsidR="00172EE0" w:rsidRPr="00B90244" w:rsidRDefault="00B90244" w:rsidP="00B90244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-Перевязывание нитей.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21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C0485E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57029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Связывание 2-х помпонов. </w:t>
            </w:r>
            <w:proofErr w:type="gramStart"/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-В</w:t>
            </w:r>
            <w:proofErr w:type="gramEnd"/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ыполнение основы из картона разных размеров.</w:t>
            </w:r>
          </w:p>
          <w:p w:rsidR="00172EE0" w:rsidRPr="00F7790D" w:rsidRDefault="00F57029" w:rsidP="00B90244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 Вырезание основы из картона. Равномерное  наматывание ниток.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C00C32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C0485E">
        <w:trPr>
          <w:trHeight w:val="103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57029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Связывание 2-х помпонов. </w:t>
            </w:r>
            <w:proofErr w:type="gramStart"/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-В</w:t>
            </w:r>
            <w:proofErr w:type="gramEnd"/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ыполнение основы из картона разных размеров.</w:t>
            </w:r>
          </w:p>
          <w:p w:rsidR="00172EE0" w:rsidRPr="00F7790D" w:rsidRDefault="00F57029" w:rsidP="00F57029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 Вырезание основы из картона. Равномерное  наматывание ниток.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26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57029" w:rsidRPr="00F7790D" w:rsidTr="00C0485E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Практическая работа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.  Вырезание 2-х кругов из картона. Подготовка ниток. Вырезание и приклеивание глаз, рта. Изготовление бантика. Соединение 2-х помпонов между собой. Вырезание лапок, клюва, глаз. Приклеивание. Оформление игрушки.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029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28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.1</w:t>
            </w: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57029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7790D" w:rsidTr="00C0485E">
        <w:trPr>
          <w:trHeight w:val="16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F57029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Практическая работа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.  Вырезание 2-х кругов из картона. </w:t>
            </w:r>
            <w:r w:rsidRPr="00F57029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Подготовка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ниток. Вырезание и приклеивание глаз, рта. Изготовление бантика. Соединение 2-х помпонов между собой. Вырезание лапок, клюва, глаз. Приклеивание. Оформление игрушки.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29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.1</w:t>
            </w: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172EE0" w:rsidRPr="00F57029" w:rsidTr="00C0485E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57029" w:rsidRDefault="00F57029" w:rsidP="00F57029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i/>
                <w:iCs/>
                <w:color w:val="000000" w:themeColor="text1"/>
                <w:kern w:val="1"/>
                <w:sz w:val="24"/>
                <w:szCs w:val="24"/>
                <w:u w:color="000000"/>
                <w:lang w:eastAsia="ar-SA"/>
              </w:rPr>
            </w:pPr>
            <w:r w:rsidRPr="00F57029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Работа с тканью.</w:t>
            </w:r>
            <w:r w:rsidR="00505E0C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</w:t>
            </w:r>
            <w:r w:rsidRPr="00F57029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Выполнение строчки украшающих стежков. Платочек с инициалами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72EE0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6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EE0" w:rsidRPr="00F7790D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72EE0" w:rsidRDefault="00172EE0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57029" w:rsidRPr="00F7790D" w:rsidTr="00C0485E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57029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-Виды ткани. </w:t>
            </w:r>
          </w:p>
          <w:p w:rsidR="00F57029" w:rsidRPr="00F57029" w:rsidRDefault="00F57029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-Закрепление нитки</w:t>
            </w: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 Выполнение тамбурных стежков.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029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03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57029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57029" w:rsidRPr="00F7790D" w:rsidTr="00C0485E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57029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-Виды ткани. </w:t>
            </w:r>
          </w:p>
          <w:p w:rsidR="00F57029" w:rsidRPr="00F57029" w:rsidRDefault="00F57029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-Закрепление нитки</w:t>
            </w: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 Выполнение тамбурных стежков.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029" w:rsidRPr="00F7790D" w:rsidRDefault="00C00C32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57029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57029" w:rsidRPr="00F7790D" w:rsidTr="00C0485E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57029">
            <w:pPr>
              <w:widowControl w:val="0"/>
              <w:shd w:val="clear" w:color="auto" w:fill="FFFFFF"/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Соотнесение названия, графического изображения и натуральных строчек.</w:t>
            </w:r>
          </w:p>
          <w:p w:rsidR="00F57029" w:rsidRPr="00F7790D" w:rsidRDefault="00F57029" w:rsidP="00F57029">
            <w:pPr>
              <w:widowControl w:val="0"/>
              <w:shd w:val="clear" w:color="auto" w:fill="FFFFFF"/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-Работа по образцу.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029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06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57029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57029" w:rsidRPr="00F7790D" w:rsidTr="00C0485E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57029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Соотнесение названия, графического изображения и натуральных строчек.</w:t>
            </w:r>
          </w:p>
          <w:p w:rsidR="00F57029" w:rsidRPr="00F7790D" w:rsidRDefault="00F57029" w:rsidP="00B90244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lastRenderedPageBreak/>
              <w:t>-Работа по образцу.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lastRenderedPageBreak/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029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10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57029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57029" w:rsidRPr="00F7790D" w:rsidTr="00C0485E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lastRenderedPageBreak/>
              <w:t>38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Практические работы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 Подготовка ткани. Нанесение рисунка на ткань. Закрепление ткани на пяльцах. Вышивание по контуру тамбурными стежками. Обработка срезов петельными стежками. Проглаживание утюгом.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029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12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57029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57029" w:rsidRPr="00F7790D" w:rsidTr="00C0485E">
        <w:trPr>
          <w:trHeight w:val="21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Default="008931A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Практические работы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 Подготовка ткани. Нанесение рисунка на ткань. Закрепление ткани на пяльцах. Вышивание по контуру тамбурными стежками. Обработка срезов петельными стежками. Проглаживание утюгом.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029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13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57029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57029" w:rsidRPr="00F7790D" w:rsidTr="00C0485E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57029" w:rsidRDefault="00F57029" w:rsidP="00F57029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57029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Объёмная, мягкая игрушка.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10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029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57029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57029" w:rsidRPr="00F7790D" w:rsidTr="00C0485E">
        <w:trPr>
          <w:trHeight w:val="21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4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993AF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Материалы. Де</w:t>
            </w:r>
            <w:r w:rsidR="00505E0C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49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тали кроя. Применяемые стежки.</w:t>
            </w:r>
          </w:p>
          <w:p w:rsidR="00F57029" w:rsidRPr="00F7790D" w:rsidRDefault="00993AF5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Раскрой деталей по шаблонам.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029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17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57029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F57029" w:rsidRPr="00F7790D" w:rsidTr="00C0485E">
        <w:trPr>
          <w:trHeight w:val="21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4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993AF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Материалы. Детали кроя. Применяемые стежки.</w:t>
            </w:r>
          </w:p>
          <w:p w:rsidR="00F57029" w:rsidRPr="00F7790D" w:rsidRDefault="00993AF5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Раскрой деталей по шаблонам.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F57029" w:rsidRPr="00F7790D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029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19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F57029" w:rsidRDefault="00F57029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C0485E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4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993AF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Материалы. Детали кроя. Применяемые стежки.</w:t>
            </w:r>
          </w:p>
          <w:p w:rsidR="00993AF5" w:rsidRPr="00F7790D" w:rsidRDefault="00993AF5" w:rsidP="00993AF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Раскрой деталей по шаблонам.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20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C0485E">
        <w:trPr>
          <w:trHeight w:val="17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4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-Практические работы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 Подбор ткани 2-х оттенков, ниток. Раскрой игрушки по шаблонам. Смётывание и сшивание деталей головы, набивка ватой.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24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</w:t>
            </w: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C0485E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4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-Практические работы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 Подбор ткани 2-х оттенков, ниток. Раскрой игрушки по шаблонам. Смётывание и сшивание деталей головы, набивка ватой.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C0485E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4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993AF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Сшивание ушей, пришивание к голове. Изготовление носа, губ и их пришивание. Смётывание и сшивание туловища, рук, ног. Соединение деталей в игрушку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C00C32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</w:t>
            </w:r>
            <w:r w:rsidR="005E2FDA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C0485E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4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993AF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Сшивание ушей, пришивание к голове. Изготовление носа, губ и их пришивание. Смётывание и сшивание туловища, рук, ног. Соединение деталей в игрушку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14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C0485E">
        <w:trPr>
          <w:trHeight w:val="193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4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Выполнение глаз, веснушек и их приклеивание. Украшение головы цветами.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16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C0485E">
        <w:trPr>
          <w:trHeight w:val="18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4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Выполнение глаз, веснушек и их приклеивание. Украшение головы цветами.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17</w:t>
            </w:r>
            <w:r w:rsidR="00C00C32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C0485E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8931A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49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Выполнение глаз, веснушек и их приклеивание. Украшение головы цветами.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C0485E">
        <w:trPr>
          <w:trHeight w:val="21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993AF5" w:rsidRDefault="00993AF5" w:rsidP="00993AF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993AF5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Вышивка.</w:t>
            </w:r>
          </w:p>
          <w:p w:rsidR="00993AF5" w:rsidRPr="00F7790D" w:rsidRDefault="00993AF5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B9024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7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C0485E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5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993AF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Комплект салфеток.</w:t>
            </w:r>
          </w:p>
          <w:p w:rsidR="00993AF5" w:rsidRPr="00F7790D" w:rsidRDefault="00993AF5" w:rsidP="00993AF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Назначение са</w:t>
            </w:r>
            <w:r w:rsidR="00331914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лфеток. Используемые материалы </w:t>
            </w:r>
            <w:proofErr w:type="gramStart"/>
            <w:r w:rsidR="00331914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-о</w:t>
            </w:r>
            <w:proofErr w:type="gramEnd"/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тделка салфеток. Обработка срезов салфетки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B9024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C0485E">
        <w:trPr>
          <w:trHeight w:val="133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5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993AF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Комплект салфеток.</w:t>
            </w:r>
          </w:p>
          <w:p w:rsidR="00993AF5" w:rsidRPr="00F7790D" w:rsidRDefault="00993AF5" w:rsidP="00993AF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Назначение са</w:t>
            </w:r>
            <w:r w:rsidR="00331914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лфеток. Используемые материалы </w:t>
            </w:r>
            <w:proofErr w:type="gramStart"/>
            <w:r w:rsidR="00331914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-о</w:t>
            </w:r>
            <w:proofErr w:type="gramEnd"/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тделка салфеток. Обработка срезов салфетки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B9024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24.01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C0485E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5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Обработка срезов салфетки.  -</w:t>
            </w:r>
            <w:r w:rsidR="00331914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Выбор рисунка и подбор ниток.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B9024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28.01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C0485E">
        <w:trPr>
          <w:trHeight w:val="15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5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993AF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-Практические работы</w:t>
            </w: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.  </w:t>
            </w:r>
          </w:p>
          <w:p w:rsidR="00993AF5" w:rsidRPr="00F7790D" w:rsidRDefault="00993AF5" w:rsidP="00993AF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-Разметка на ткани 11 большой салфетки и 4 маленьких. </w:t>
            </w:r>
          </w:p>
          <w:p w:rsidR="00993AF5" w:rsidRPr="00993AF5" w:rsidRDefault="00993AF5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-Перевод рисунков.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B9024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C0485E">
        <w:trPr>
          <w:trHeight w:val="18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5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993AF5" w:rsidP="00993AF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Вышивание гладью (по выбору).</w:t>
            </w:r>
          </w:p>
          <w:p w:rsidR="00993AF5" w:rsidRPr="00F7790D" w:rsidRDefault="00993AF5" w:rsidP="00993AF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-Раскрой салфеток по намеченным линиям.</w:t>
            </w:r>
          </w:p>
          <w:p w:rsidR="00993AF5" w:rsidRPr="00F7790D" w:rsidRDefault="00993AF5" w:rsidP="00993AF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-Обработка краев салфеток.</w:t>
            </w:r>
          </w:p>
          <w:p w:rsidR="00993AF5" w:rsidRPr="00993AF5" w:rsidRDefault="00993AF5" w:rsidP="00993AF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-Подравнивание срезов </w:t>
            </w: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для обработки швом в подгибку.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B9024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C0485E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5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993AF5" w:rsidRDefault="00993AF5" w:rsidP="00993AF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-Выдергивание нитей для</w:t>
            </w: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мережки. Заметывание подгиба.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B9024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C0485E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lastRenderedPageBreak/>
              <w:t>5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B90244" w:rsidP="00F7790D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Выдергивание нитей для</w:t>
            </w: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мережки. Заметывание подгиба.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B9024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C0485E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90244" w:rsidRPr="00B90244" w:rsidRDefault="00B90244" w:rsidP="00B90244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B90244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Вышивка крестом  (самостоятельный выбор рисунка, миниатюры).</w:t>
            </w:r>
          </w:p>
          <w:p w:rsidR="00993AF5" w:rsidRPr="00F7790D" w:rsidRDefault="00993AF5" w:rsidP="00B90244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E1793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7ч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C0485E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5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423466" w:rsidRDefault="00DB2C6D" w:rsidP="00423466">
            <w:pPr>
              <w:widowControl w:val="0"/>
              <w:shd w:val="clear" w:color="auto" w:fill="FFFFFF"/>
              <w:tabs>
                <w:tab w:val="left" w:pos="275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-Чтение схем вышивки. </w:t>
            </w:r>
            <w:r w:rsidR="00E17935"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Подбор ниток.-</w:t>
            </w: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 </w:t>
            </w:r>
            <w:r w:rsidR="00E17935"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Определение начала работы.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E1793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993AF5" w:rsidRPr="00F7790D" w:rsidTr="00C0485E">
        <w:trPr>
          <w:trHeight w:val="210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5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17935" w:rsidRPr="00F7790D" w:rsidRDefault="00E17935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-Чтение схем вышивки.</w:t>
            </w:r>
          </w:p>
          <w:p w:rsidR="00993AF5" w:rsidRPr="00423466" w:rsidRDefault="00423466" w:rsidP="00423466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-Подбор ниток.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993AF5" w:rsidRPr="00F7790D" w:rsidRDefault="00E1793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AF5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993AF5" w:rsidRDefault="00993AF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B90244" w:rsidRPr="00F7790D" w:rsidTr="00C0485E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90244" w:rsidRDefault="008931A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59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17935" w:rsidRPr="00F7790D" w:rsidRDefault="00E17935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Определение начала работы.</w:t>
            </w:r>
          </w:p>
          <w:p w:rsidR="00B90244" w:rsidRPr="00F7790D" w:rsidRDefault="00E17935" w:rsidP="00423466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-Расположение вышивки на канве.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90244" w:rsidRPr="00F7790D" w:rsidRDefault="00E1793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244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90244" w:rsidRDefault="00B9024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B90244" w:rsidRPr="00F7790D" w:rsidTr="00C0485E">
        <w:trPr>
          <w:trHeight w:val="13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90244" w:rsidRDefault="008931A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60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17935" w:rsidRPr="00F7790D" w:rsidRDefault="00E17935" w:rsidP="00E1793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-Практические работы.</w:t>
            </w:r>
          </w:p>
          <w:p w:rsidR="00E17935" w:rsidRPr="00F7790D" w:rsidRDefault="00E17935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-Нахождение середины вышивки и канвы.</w:t>
            </w:r>
          </w:p>
          <w:p w:rsidR="00E17935" w:rsidRPr="00F7790D" w:rsidRDefault="00E17935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-Вышивание центральной части миниатюры.</w:t>
            </w:r>
          </w:p>
          <w:p w:rsidR="00B90244" w:rsidRPr="00F7790D" w:rsidRDefault="00E17935" w:rsidP="00E1793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-Вышивание правой и левой стороны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90244" w:rsidRPr="00F7790D" w:rsidRDefault="00E1793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244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90244" w:rsidRDefault="00B9024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B90244" w:rsidRPr="00F7790D" w:rsidTr="00C0485E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90244" w:rsidRDefault="008931AF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61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17935" w:rsidRPr="00F7790D" w:rsidRDefault="00E17935" w:rsidP="00E1793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-Практические работы.</w:t>
            </w:r>
          </w:p>
          <w:p w:rsidR="00E17935" w:rsidRPr="00F7790D" w:rsidRDefault="00E17935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-Нахождение середины вышивки и канвы.</w:t>
            </w:r>
          </w:p>
          <w:p w:rsidR="00E17935" w:rsidRPr="00F7790D" w:rsidRDefault="00E17935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-Вышивание центральной части миниатюры.</w:t>
            </w:r>
          </w:p>
          <w:p w:rsidR="00B90244" w:rsidRPr="00F7790D" w:rsidRDefault="00E17935" w:rsidP="00E1793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-Вышивание правой и левой стороны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90244" w:rsidRPr="00F7790D" w:rsidRDefault="00E1793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244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90244" w:rsidRDefault="00B9024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B90244" w:rsidRPr="00F7790D" w:rsidTr="005E2FDA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90244" w:rsidRDefault="00505E0C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6</w:t>
            </w:r>
            <w:r w:rsidR="008931AF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17935" w:rsidRPr="00F7790D" w:rsidRDefault="00E17935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Выбор бордюра.</w:t>
            </w:r>
          </w:p>
          <w:p w:rsidR="00B90244" w:rsidRPr="00F7790D" w:rsidRDefault="00E17935" w:rsidP="00E17935">
            <w:pPr>
              <w:widowControl w:val="0"/>
              <w:shd w:val="clear" w:color="auto" w:fill="FFFFFF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F7790D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-Вышивание бордюра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B90244" w:rsidRPr="00F7790D" w:rsidRDefault="00E1793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244" w:rsidRPr="00F7790D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B90244" w:rsidRDefault="00B9024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3419E8" w:rsidRPr="00F7790D" w:rsidTr="005E2FDA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419E8" w:rsidRDefault="003419E8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419E8" w:rsidRPr="003419E8" w:rsidRDefault="003419E8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3419E8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Вышивание гладью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419E8" w:rsidRPr="00E64BC5" w:rsidRDefault="00E64BC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E64BC5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6ч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19E8" w:rsidRDefault="003419E8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419E8" w:rsidRDefault="003419E8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5E2FDA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63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E64BC5" w:rsidRDefault="003419E8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E64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Отделка на изделии (гладь)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E64BC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5E2FDA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64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E64BC5" w:rsidRDefault="003419E8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E64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Виды вышивки (гладь)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E64BC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5E2FDA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65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E64BC5" w:rsidRDefault="003419E8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E64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Инструменты и приспособления для вышивки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E64BC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5E2FDA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66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E64BC5" w:rsidRDefault="003419E8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E64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Способы перевода рисунка на ткань.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E64BC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5E2FDA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67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E64BC5" w:rsidRDefault="003419E8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E64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Выбор рисунка и подбор ниток.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E64BC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04.03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5E2FDA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68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E64BC5" w:rsidRDefault="003419E8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E64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Выполнение </w:t>
            </w:r>
            <w:proofErr w:type="spellStart"/>
            <w:r w:rsidRPr="00E64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гладьевых</w:t>
            </w:r>
            <w:proofErr w:type="spellEnd"/>
            <w:r w:rsidRPr="00E64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стежков.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E64BC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06.03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E64BC5" w:rsidRPr="00F7790D" w:rsidTr="005E2FDA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64BC5" w:rsidRDefault="00E64BC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64BC5" w:rsidRPr="00E64BC5" w:rsidRDefault="00E64BC5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64BC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Построение чертежа основы блузки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64BC5" w:rsidRPr="006B7F0B" w:rsidRDefault="006B7F0B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 xml:space="preserve">10 </w:t>
            </w:r>
            <w:r w:rsidRPr="006B7F0B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BC5" w:rsidRDefault="00E64BC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E64BC5" w:rsidRDefault="00E64BC5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5E2FDA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69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E64BC5" w:rsidRPr="00E64BC5" w:rsidRDefault="00E64BC5" w:rsidP="00E64BC5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5">
              <w:rPr>
                <w:rFonts w:ascii="Times New Roman" w:hAnsi="Times New Roman" w:cs="Times New Roman"/>
                <w:sz w:val="24"/>
                <w:szCs w:val="24"/>
              </w:rPr>
              <w:t>Элементарное моделирование и раскрой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4BC5" w:rsidRPr="00E64BC5" w:rsidRDefault="00E64BC5" w:rsidP="00E64BC5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5">
              <w:rPr>
                <w:rFonts w:ascii="Times New Roman" w:hAnsi="Times New Roman" w:cs="Times New Roman"/>
                <w:sz w:val="24"/>
                <w:szCs w:val="24"/>
              </w:rPr>
              <w:t>Изделие.</w:t>
            </w:r>
          </w:p>
          <w:p w:rsidR="005E2FDA" w:rsidRPr="00F7790D" w:rsidRDefault="005E2FDA" w:rsidP="00E1793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ind w:left="720" w:hanging="360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07.03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5E2FDA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70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E64BC5" w:rsidP="00E64BC5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Блузка без воротника и рукавов или с цельнокроеными короткими рукавами.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5E2FDA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71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Общее представление о получении волокон и пряжи натурального и искусственного шёлка.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13.03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5E2FDA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72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Свойства волокон шёлка. Ткани для блузок.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14.03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5E2FDA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73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Фасоны блузок без рукавов и с короткими цельнокроеными рукавами. Мерки для построения чертежа основы блузки.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18.03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5E2FDA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74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Название деталей и контурных срезов. Припуски на обработку срезов.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5E2FDA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75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Простейшее моделирование (перенос нагрудной вытачки).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5E2FDA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76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Правила раскладки выкройки на ткани. Расчёт расхода ткани на блузку.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5E2FDA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77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Умение.</w:t>
            </w: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Проглаживание копировальных оттисков.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03.04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5E2FDA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78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Практические работы. </w:t>
            </w: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Проверка чертежа и изготовление выкройки.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6B7F0B" w:rsidRPr="00F7790D" w:rsidTr="005E2FDA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B7F0B" w:rsidRDefault="006B7F0B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B7F0B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B7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Соединение основных деталей плечевого изделия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6B7F0B" w:rsidRPr="00083D7D" w:rsidRDefault="00083D7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083D7D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13ч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7F0B" w:rsidRDefault="006B7F0B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6B7F0B" w:rsidRDefault="006B7F0B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5E2FDA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lastRenderedPageBreak/>
              <w:t>79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Изделие.</w:t>
            </w: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Блузка без воротника и рукавов или с короткими цельнокроеными рукавами (горловина и </w:t>
            </w:r>
            <w:proofErr w:type="spellStart"/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ймы</w:t>
            </w:r>
            <w:proofErr w:type="spellEnd"/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обрабатываются окантовочным швом или косой обтачкой).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6B7F0B">
        <w:trPr>
          <w:trHeight w:val="1632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331914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Теоретические сведения.</w:t>
            </w: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Ткани из натурального и искусственного шёлка: свойства (прочность, </w:t>
            </w:r>
            <w:proofErr w:type="spellStart"/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сминаемость</w:t>
            </w:r>
            <w:proofErr w:type="spellEnd"/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гидроскопичность</w:t>
            </w:r>
            <w:proofErr w:type="spellEnd"/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воздухопроницаемость, скольжение, осыпаемость, </w:t>
            </w:r>
            <w:proofErr w:type="spellStart"/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прорубаемость</w:t>
            </w:r>
            <w:proofErr w:type="spellEnd"/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), отношение к воде, теплу, щелочам, правила утюжки. 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5E2FDA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81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Способы обработки горловины, пройм и низа цельнокроеного рукава.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5E2FDA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331914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82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Виды обработки низа блузки в зависимости от её назначения (двойной строчкой, швом </w:t>
            </w:r>
            <w:proofErr w:type="spellStart"/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вподгибку</w:t>
            </w:r>
            <w:proofErr w:type="spellEnd"/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закрытым срезом, притачным поясом).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5E2FDA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83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Умения.</w:t>
            </w: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Распознавание шёлковой ткани.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5E2FDA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84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тканей из натурального и искусственного шёлка по внешнему виду (блеску), на ощупь.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5E2FDA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85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Сравнение шёлковой ткани </w:t>
            </w:r>
            <w:proofErr w:type="gramStart"/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хлопчатобумажной и шерстяной.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22.04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5E2FDA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86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Практические работы.</w:t>
            </w: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Смётывание вытачек, плечевых и боковых срезов.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5E2FDA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87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Примерка. Устранение дефектов после примерки.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5E2FDA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88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Внесение изменений в выкройку. Раскрой и обработка косой обтачки.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5E2FDA" w:rsidRPr="00F7790D" w:rsidTr="00331914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89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Обработка горловины, пройм или низа рукавов косой обтачкой.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DA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5E2FDA" w:rsidRDefault="005E2FDA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331914" w:rsidRPr="00F7790D" w:rsidTr="00331914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90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Обработка швом в</w:t>
            </w:r>
            <w:r w:rsidR="00083D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подгибку с закрытым срезом нижнего среза.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331914" w:rsidRPr="00F7790D" w:rsidTr="00331914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91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Pr="006B7F0B" w:rsidRDefault="006B7F0B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6B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Утюжка и складывание блузки по стандарту.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08.05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083D7D" w:rsidRPr="00F7790D" w:rsidTr="00331914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083D7D" w:rsidRDefault="00083D7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083D7D" w:rsidRPr="00083D7D" w:rsidRDefault="00083D7D" w:rsidP="00083D7D">
            <w:pPr>
              <w:pStyle w:val="af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D7D">
              <w:rPr>
                <w:rFonts w:ascii="Times New Roman" w:hAnsi="Times New Roman" w:cs="Times New Roman"/>
                <w:b/>
                <w:sz w:val="24"/>
                <w:szCs w:val="24"/>
              </w:rPr>
              <w:t>Изготовление выкройки цельнокроеного платья</w:t>
            </w:r>
          </w:p>
          <w:p w:rsidR="00083D7D" w:rsidRPr="00083D7D" w:rsidRDefault="00083D7D" w:rsidP="00083D7D">
            <w:pPr>
              <w:pStyle w:val="af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D7D">
              <w:rPr>
                <w:rFonts w:ascii="Times New Roman" w:hAnsi="Times New Roman" w:cs="Times New Roman"/>
                <w:b/>
                <w:sz w:val="24"/>
                <w:szCs w:val="24"/>
              </w:rPr>
              <w:t>на основе выкройки блузки и раскрой</w:t>
            </w:r>
          </w:p>
          <w:p w:rsidR="00083D7D" w:rsidRPr="006B7F0B" w:rsidRDefault="00083D7D" w:rsidP="006B7F0B">
            <w:pPr>
              <w:widowControl w:val="0"/>
              <w:shd w:val="clear" w:color="auto" w:fill="FFFFFF"/>
              <w:tabs>
                <w:tab w:val="left" w:pos="7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083D7D" w:rsidRPr="00083D7D" w:rsidRDefault="00083D7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 w:rsidRPr="00083D7D">
              <w:rPr>
                <w:rFonts w:ascii="Times New Roman" w:eastAsia="Arial Unicode MS" w:hAnsi="Times New Roman" w:cs="Times New Roman"/>
                <w:b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9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D7D" w:rsidRDefault="00083D7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083D7D" w:rsidRDefault="00083D7D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331914" w:rsidRPr="00F7790D" w:rsidTr="00331914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92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Pr="00083D7D" w:rsidRDefault="00083D7D" w:rsidP="00083D7D">
            <w:pPr>
              <w:pStyle w:val="af3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u w:color="000000"/>
                <w:lang w:eastAsia="ar-SA"/>
              </w:rPr>
            </w:pPr>
            <w:r w:rsidRPr="00083D7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Изделие.</w:t>
            </w:r>
            <w:r w:rsidRPr="00083D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Платье цельнокроеное прямого, приталенного или свободного силуэта без воротника и рукавов или с короткими цельнокроеными рукавами.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13.05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331914" w:rsidRPr="00F7790D" w:rsidTr="00331914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93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Pr="00083D7D" w:rsidRDefault="00083D7D" w:rsidP="00083D7D">
            <w:pPr>
              <w:pStyle w:val="af3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u w:color="000000"/>
                <w:lang w:eastAsia="ar-SA"/>
              </w:rPr>
            </w:pPr>
            <w:r w:rsidRPr="00083D7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Теоретические сведения</w:t>
            </w:r>
            <w:r w:rsidRPr="00083D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Понятие силуэт (в одежде). Фасоны цельнокроеного платья, описание фасонов.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331914" w:rsidRPr="00F7790D" w:rsidTr="00331914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94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Pr="00083D7D" w:rsidRDefault="00083D7D" w:rsidP="00083D7D">
            <w:pPr>
              <w:pStyle w:val="af3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u w:color="000000"/>
                <w:lang w:eastAsia="ar-SA"/>
              </w:rPr>
            </w:pPr>
            <w:r w:rsidRPr="00083D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Виды выреза горловины в платье без воротника (</w:t>
            </w:r>
            <w:proofErr w:type="gramStart"/>
            <w:r w:rsidRPr="00083D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круглый</w:t>
            </w:r>
            <w:proofErr w:type="gramEnd"/>
            <w:r w:rsidRPr="00083D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каре, углом).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331914" w:rsidRPr="00F7790D" w:rsidTr="00331914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95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Pr="00083D7D" w:rsidRDefault="00083D7D" w:rsidP="00083D7D">
            <w:pPr>
              <w:pStyle w:val="af3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u w:color="000000"/>
                <w:lang w:eastAsia="ar-SA"/>
              </w:rPr>
            </w:pPr>
            <w:r w:rsidRPr="00083D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Использование выкройки блузки для изгот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ов</w:t>
            </w:r>
            <w:r w:rsidRPr="00083D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ления выкройки платья. Название деталей и контурных срезов выкройки.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331914" w:rsidRPr="00F7790D" w:rsidTr="00331914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96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Pr="00083D7D" w:rsidRDefault="00083D7D" w:rsidP="00083D7D">
            <w:pPr>
              <w:pStyle w:val="af3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u w:color="000000"/>
                <w:lang w:eastAsia="ar-SA"/>
              </w:rPr>
            </w:pPr>
            <w:r w:rsidRPr="00083D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Детали платья. Расчёт и расположение вытачек по линии талии.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331914" w:rsidRPr="00F7790D" w:rsidTr="00331914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97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Pr="00083D7D" w:rsidRDefault="00083D7D" w:rsidP="00083D7D">
            <w:pPr>
              <w:pStyle w:val="af3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u w:color="000000"/>
                <w:lang w:eastAsia="ar-SA"/>
              </w:rPr>
            </w:pPr>
            <w:r w:rsidRPr="00083D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Моделирование выреза горловины в платье без воротника (выполняется в альбоме в масштабе 1:4).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23.05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331914" w:rsidRPr="00F7790D" w:rsidTr="00331914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98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Pr="00083D7D" w:rsidRDefault="00083D7D" w:rsidP="00083D7D">
            <w:pPr>
              <w:pStyle w:val="af3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u w:color="000000"/>
                <w:lang w:eastAsia="ar-SA"/>
              </w:rPr>
            </w:pPr>
            <w:r w:rsidRPr="00083D7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Практические работы.</w:t>
            </w:r>
            <w:r w:rsidRPr="00083D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Снятие мерки длины изделия. Изменение выкройки основы блузки.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27.05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331914" w:rsidRPr="00F7790D" w:rsidTr="00331914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99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Pr="00083D7D" w:rsidRDefault="00083D7D" w:rsidP="00083D7D">
            <w:pPr>
              <w:pStyle w:val="af3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u w:color="000000"/>
                <w:lang w:eastAsia="ar-SA"/>
              </w:rPr>
            </w:pPr>
            <w:r w:rsidRPr="00083D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Подготовка выкройки платья к раскрою.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29.05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  <w:tr w:rsidR="00331914" w:rsidRPr="00F7790D" w:rsidTr="00C0485E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100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31914" w:rsidRPr="00083D7D" w:rsidRDefault="00083D7D" w:rsidP="00083D7D">
            <w:pPr>
              <w:pStyle w:val="af3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u w:color="000000"/>
                <w:lang w:eastAsia="ar-SA"/>
              </w:rPr>
            </w:pPr>
            <w:r w:rsidRPr="00083D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Раскладка выкройки на ткани и раскрой.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u w:color="000000"/>
                <w:lang w:eastAsia="ar-SA"/>
              </w:rPr>
              <w:t>30.05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31914" w:rsidRDefault="00331914" w:rsidP="00F7790D">
            <w:pPr>
              <w:widowControl w:val="0"/>
              <w:suppressLineNumbers/>
              <w:shd w:val="clear" w:color="auto" w:fill="FFFFFF"/>
              <w:suppressAutoHyphens/>
              <w:spacing w:after="0" w:line="100" w:lineRule="atLeast"/>
              <w:rPr>
                <w:rFonts w:ascii="Arial Unicode MS" w:eastAsia="Arial Unicode MS" w:hAnsi="Arial Unicode MS" w:cs="Arial Unicode MS"/>
                <w:color w:val="000000"/>
                <w:kern w:val="1"/>
                <w:sz w:val="24"/>
                <w:szCs w:val="24"/>
                <w:u w:color="000000"/>
                <w:lang w:eastAsia="ar-SA"/>
              </w:rPr>
            </w:pPr>
          </w:p>
        </w:tc>
      </w:tr>
    </w:tbl>
    <w:p w:rsidR="00C0485E" w:rsidRDefault="00C0485E" w:rsidP="00F7790D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Arial Unicode MS" w:eastAsia="Arial Unicode MS" w:hAnsi="Arial Unicode MS" w:cs="Arial Unicode MS"/>
          <w:color w:val="000000"/>
          <w:kern w:val="1"/>
          <w:sz w:val="24"/>
          <w:szCs w:val="24"/>
          <w:u w:color="000000"/>
          <w:lang w:eastAsia="ar-SA"/>
        </w:rPr>
      </w:pPr>
    </w:p>
    <w:p w:rsidR="00C0485E" w:rsidRDefault="00C0485E" w:rsidP="00F7790D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Arial Unicode MS" w:eastAsia="Arial Unicode MS" w:hAnsi="Arial Unicode MS" w:cs="Arial Unicode MS"/>
          <w:color w:val="000000"/>
          <w:kern w:val="1"/>
          <w:sz w:val="24"/>
          <w:szCs w:val="24"/>
          <w:u w:color="000000"/>
          <w:lang w:eastAsia="ar-SA"/>
        </w:rPr>
      </w:pPr>
    </w:p>
    <w:p w:rsidR="00C0485E" w:rsidRDefault="00C0485E" w:rsidP="00F7790D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Arial Unicode MS" w:eastAsia="Arial Unicode MS" w:hAnsi="Arial Unicode MS" w:cs="Arial Unicode MS"/>
          <w:color w:val="000000"/>
          <w:kern w:val="1"/>
          <w:sz w:val="24"/>
          <w:szCs w:val="24"/>
          <w:u w:color="000000"/>
          <w:lang w:eastAsia="ar-SA"/>
        </w:rPr>
      </w:pPr>
    </w:p>
    <w:p w:rsidR="00C0485E" w:rsidRDefault="00C0485E" w:rsidP="00F7790D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Arial Unicode MS" w:eastAsia="Arial Unicode MS" w:hAnsi="Arial Unicode MS" w:cs="Arial Unicode MS"/>
          <w:color w:val="000000"/>
          <w:kern w:val="1"/>
          <w:sz w:val="24"/>
          <w:szCs w:val="24"/>
          <w:u w:color="000000"/>
          <w:lang w:eastAsia="ar-SA"/>
        </w:rPr>
      </w:pPr>
    </w:p>
    <w:p w:rsidR="00C0485E" w:rsidRDefault="00C0485E" w:rsidP="00F7790D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Arial Unicode MS" w:eastAsia="Arial Unicode MS" w:hAnsi="Arial Unicode MS" w:cs="Arial Unicode MS"/>
          <w:color w:val="000000"/>
          <w:kern w:val="1"/>
          <w:sz w:val="24"/>
          <w:szCs w:val="24"/>
          <w:u w:color="000000"/>
          <w:lang w:eastAsia="ar-SA"/>
        </w:rPr>
      </w:pPr>
    </w:p>
    <w:p w:rsidR="00C0485E" w:rsidRDefault="00C0485E" w:rsidP="00F7790D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Arial Unicode MS" w:eastAsia="Arial Unicode MS" w:hAnsi="Arial Unicode MS" w:cs="Arial Unicode MS"/>
          <w:color w:val="000000"/>
          <w:kern w:val="1"/>
          <w:sz w:val="24"/>
          <w:szCs w:val="24"/>
          <w:u w:color="000000"/>
          <w:lang w:eastAsia="ar-SA"/>
        </w:rPr>
      </w:pPr>
    </w:p>
    <w:p w:rsidR="00C0485E" w:rsidRDefault="00C0485E" w:rsidP="00F7790D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Arial Unicode MS" w:eastAsia="Arial Unicode MS" w:hAnsi="Arial Unicode MS" w:cs="Arial Unicode MS"/>
          <w:color w:val="000000"/>
          <w:kern w:val="1"/>
          <w:sz w:val="24"/>
          <w:szCs w:val="24"/>
          <w:u w:color="000000"/>
          <w:lang w:eastAsia="ar-SA"/>
        </w:rPr>
      </w:pPr>
    </w:p>
    <w:p w:rsidR="00C0485E" w:rsidRDefault="00C0485E" w:rsidP="00F7790D">
      <w:pPr>
        <w:widowControl w:val="0"/>
        <w:shd w:val="clear" w:color="auto" w:fill="FFFFFF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100" w:lineRule="atLeast"/>
        <w:rPr>
          <w:rFonts w:ascii="Arial Unicode MS" w:eastAsia="Arial Unicode MS" w:hAnsi="Arial Unicode MS" w:cs="Arial Unicode MS"/>
          <w:color w:val="000000"/>
          <w:kern w:val="1"/>
          <w:sz w:val="24"/>
          <w:szCs w:val="24"/>
          <w:u w:color="000000"/>
          <w:lang w:eastAsia="ar-SA"/>
        </w:rPr>
      </w:pPr>
    </w:p>
    <w:sectPr w:rsidR="00C0485E" w:rsidSect="00E17935">
      <w:pgSz w:w="11906" w:h="16838"/>
      <w:pgMar w:top="426" w:right="720" w:bottom="426" w:left="720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Bold">
    <w:altName w:val="MS Mincho"/>
    <w:charset w:val="80"/>
    <w:family w:val="auto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560" w:hanging="200"/>
      </w:pPr>
      <w:rPr>
        <w:rFonts w:eastAsia="Times New Roman Bold" w:cs="Times New Roman Bold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eastAsia="Times New Roman Bold" w:cs="Times New Roman Bold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  <w:rPr>
        <w:rFonts w:eastAsia="Times New Roman Bold" w:cs="Times New Roman Bold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  <w:rPr>
        <w:rFonts w:eastAsia="Times New Roman Bold" w:cs="Times New Roman Bold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  <w:rPr>
        <w:rFonts w:eastAsia="Times New Roman Bold" w:cs="Times New Roman Bold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  <w:rPr>
        <w:rFonts w:eastAsia="Times New Roman Bold" w:cs="Times New Roman Bold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  <w:rPr>
        <w:rFonts w:eastAsia="Times New Roman Bold" w:cs="Times New Roman Bold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  <w:rPr>
        <w:rFonts w:eastAsia="Times New Roman Bold" w:cs="Times New Roman Bold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  <w:rPr>
        <w:rFonts w:eastAsia="Times New Roman Bold" w:cs="Times New Roman Bold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</w:rPr>
    </w:lvl>
  </w:abstractNum>
  <w:abstractNum w:abstractNumId="1">
    <w:nsid w:val="00000002"/>
    <w:multiLevelType w:val="multilevel"/>
    <w:tmpl w:val="00000002"/>
    <w:name w:val="WW8Num7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2">
    <w:nsid w:val="00000003"/>
    <w:multiLevelType w:val="multilevel"/>
    <w:tmpl w:val="00000003"/>
    <w:name w:val="WW8Num8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3">
    <w:nsid w:val="00000004"/>
    <w:multiLevelType w:val="multilevel"/>
    <w:tmpl w:val="00000004"/>
    <w:name w:val="WW8Num9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4">
    <w:nsid w:val="00000005"/>
    <w:multiLevelType w:val="multilevel"/>
    <w:tmpl w:val="00000005"/>
    <w:name w:val="WW8Num10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5">
    <w:nsid w:val="00000006"/>
    <w:multiLevelType w:val="multilevel"/>
    <w:tmpl w:val="00000006"/>
    <w:name w:val="WW8Num11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6">
    <w:nsid w:val="00000007"/>
    <w:multiLevelType w:val="multilevel"/>
    <w:tmpl w:val="00000007"/>
    <w:name w:val="WW8Num12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7">
    <w:nsid w:val="00000008"/>
    <w:multiLevelType w:val="multilevel"/>
    <w:tmpl w:val="00000008"/>
    <w:name w:val="WW8Num13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8">
    <w:nsid w:val="00000009"/>
    <w:multiLevelType w:val="multilevel"/>
    <w:tmpl w:val="00000009"/>
    <w:name w:val="WW8Num14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9">
    <w:nsid w:val="0000000A"/>
    <w:multiLevelType w:val="multilevel"/>
    <w:tmpl w:val="0000000A"/>
    <w:name w:val="WW8Num15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10">
    <w:nsid w:val="0000000B"/>
    <w:multiLevelType w:val="multilevel"/>
    <w:tmpl w:val="0000000B"/>
    <w:name w:val="WW8Num16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11">
    <w:nsid w:val="0000000C"/>
    <w:multiLevelType w:val="multilevel"/>
    <w:tmpl w:val="0000000C"/>
    <w:name w:val="WW8Num17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12">
    <w:nsid w:val="0000000D"/>
    <w:multiLevelType w:val="multilevel"/>
    <w:tmpl w:val="0000000D"/>
    <w:name w:val="WW8Num18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13">
    <w:nsid w:val="0000000E"/>
    <w:multiLevelType w:val="multilevel"/>
    <w:tmpl w:val="0000000E"/>
    <w:name w:val="WW8Num19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14">
    <w:nsid w:val="0000000F"/>
    <w:multiLevelType w:val="multilevel"/>
    <w:tmpl w:val="0000000F"/>
    <w:name w:val="WW8Num20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15">
    <w:nsid w:val="00000010"/>
    <w:multiLevelType w:val="multilevel"/>
    <w:tmpl w:val="00000010"/>
    <w:name w:val="WW8Num21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16">
    <w:nsid w:val="00000011"/>
    <w:multiLevelType w:val="multilevel"/>
    <w:tmpl w:val="00000011"/>
    <w:name w:val="WW8Num22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17">
    <w:nsid w:val="00000012"/>
    <w:multiLevelType w:val="multilevel"/>
    <w:tmpl w:val="00000012"/>
    <w:name w:val="WW8Num23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18">
    <w:nsid w:val="00000013"/>
    <w:multiLevelType w:val="multilevel"/>
    <w:tmpl w:val="00000013"/>
    <w:name w:val="WW8Num24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19">
    <w:nsid w:val="00000014"/>
    <w:multiLevelType w:val="multilevel"/>
    <w:tmpl w:val="00000014"/>
    <w:name w:val="WW8Num25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20">
    <w:nsid w:val="00000015"/>
    <w:multiLevelType w:val="multilevel"/>
    <w:tmpl w:val="00000015"/>
    <w:name w:val="WW8Num26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21">
    <w:nsid w:val="00000016"/>
    <w:multiLevelType w:val="multilevel"/>
    <w:tmpl w:val="00000016"/>
    <w:name w:val="WW8Num27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22">
    <w:nsid w:val="00000017"/>
    <w:multiLevelType w:val="multilevel"/>
    <w:tmpl w:val="00000017"/>
    <w:name w:val="WW8Num28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23">
    <w:nsid w:val="00000018"/>
    <w:multiLevelType w:val="multilevel"/>
    <w:tmpl w:val="00000018"/>
    <w:name w:val="WW8Num29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24">
    <w:nsid w:val="00000019"/>
    <w:multiLevelType w:val="multilevel"/>
    <w:tmpl w:val="00000019"/>
    <w:name w:val="WW8Num30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25">
    <w:nsid w:val="0000001A"/>
    <w:multiLevelType w:val="multilevel"/>
    <w:tmpl w:val="0000001A"/>
    <w:name w:val="WW8Num31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26">
    <w:nsid w:val="0000001B"/>
    <w:multiLevelType w:val="multilevel"/>
    <w:tmpl w:val="0000001B"/>
    <w:name w:val="WW8Num32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27">
    <w:nsid w:val="0000001C"/>
    <w:multiLevelType w:val="multilevel"/>
    <w:tmpl w:val="0000001C"/>
    <w:name w:val="WW8Num33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28">
    <w:nsid w:val="0000001D"/>
    <w:multiLevelType w:val="multilevel"/>
    <w:tmpl w:val="0000001D"/>
    <w:name w:val="WW8Num34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29">
    <w:nsid w:val="0000001E"/>
    <w:multiLevelType w:val="multilevel"/>
    <w:tmpl w:val="0000001E"/>
    <w:name w:val="WW8Num35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30">
    <w:nsid w:val="0000001F"/>
    <w:multiLevelType w:val="multilevel"/>
    <w:tmpl w:val="0000001F"/>
    <w:name w:val="WW8Num36"/>
    <w:lvl w:ilvl="0">
      <w:numFmt w:val="bullet"/>
      <w:lvlText w:val=""/>
      <w:lvlJc w:val="left"/>
      <w:pPr>
        <w:tabs>
          <w:tab w:val="num" w:pos="0"/>
        </w:tabs>
        <w:ind w:left="560" w:hanging="20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caps w:val="0"/>
        <w:smallCaps w:val="0"/>
        <w:strike w:val="0"/>
        <w:dstrike w:val="0"/>
        <w:outline w:val="0"/>
        <w:color w:val="000000"/>
        <w:spacing w:val="0"/>
        <w:kern w:val="1"/>
        <w:position w:val="0"/>
        <w:sz w:val="24"/>
        <w:szCs w:val="24"/>
        <w:u w:val="none" w:color="000000"/>
        <w:vertAlign w:val="baseline"/>
        <w:lang w:val="ru-RU"/>
      </w:rPr>
    </w:lvl>
  </w:abstractNum>
  <w:abstractNum w:abstractNumId="31">
    <w:nsid w:val="00000020"/>
    <w:multiLevelType w:val="multilevel"/>
    <w:tmpl w:val="00000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2">
    <w:nsid w:val="00000021"/>
    <w:multiLevelType w:val="multilevel"/>
    <w:tmpl w:val="0000002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3">
    <w:nsid w:val="1A067F41"/>
    <w:multiLevelType w:val="hybridMultilevel"/>
    <w:tmpl w:val="4EC41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4D57157"/>
    <w:multiLevelType w:val="hybridMultilevel"/>
    <w:tmpl w:val="363E6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144C"/>
    <w:rsid w:val="00000C6C"/>
    <w:rsid w:val="00000E26"/>
    <w:rsid w:val="00011C84"/>
    <w:rsid w:val="00020048"/>
    <w:rsid w:val="00020A42"/>
    <w:rsid w:val="00023691"/>
    <w:rsid w:val="00025067"/>
    <w:rsid w:val="0003163A"/>
    <w:rsid w:val="00032546"/>
    <w:rsid w:val="000329FF"/>
    <w:rsid w:val="000331D3"/>
    <w:rsid w:val="00037B6B"/>
    <w:rsid w:val="00040F17"/>
    <w:rsid w:val="00041E21"/>
    <w:rsid w:val="00046ECD"/>
    <w:rsid w:val="00050E3F"/>
    <w:rsid w:val="000535FA"/>
    <w:rsid w:val="00056D96"/>
    <w:rsid w:val="00057B3C"/>
    <w:rsid w:val="00061CDF"/>
    <w:rsid w:val="00061F37"/>
    <w:rsid w:val="00063B3A"/>
    <w:rsid w:val="000656D9"/>
    <w:rsid w:val="000674F6"/>
    <w:rsid w:val="00070FD0"/>
    <w:rsid w:val="000731F5"/>
    <w:rsid w:val="00073E44"/>
    <w:rsid w:val="00073F21"/>
    <w:rsid w:val="00073FB5"/>
    <w:rsid w:val="000747D5"/>
    <w:rsid w:val="00074E0C"/>
    <w:rsid w:val="0008064B"/>
    <w:rsid w:val="00081E8B"/>
    <w:rsid w:val="00083D7D"/>
    <w:rsid w:val="0008402B"/>
    <w:rsid w:val="000843EF"/>
    <w:rsid w:val="00084DF2"/>
    <w:rsid w:val="000863B3"/>
    <w:rsid w:val="00092112"/>
    <w:rsid w:val="00094914"/>
    <w:rsid w:val="00096EF2"/>
    <w:rsid w:val="000A0C1A"/>
    <w:rsid w:val="000A3321"/>
    <w:rsid w:val="000A43CC"/>
    <w:rsid w:val="000A6043"/>
    <w:rsid w:val="000B172D"/>
    <w:rsid w:val="000B4583"/>
    <w:rsid w:val="000B4ABD"/>
    <w:rsid w:val="000B5A07"/>
    <w:rsid w:val="000C280D"/>
    <w:rsid w:val="000C4301"/>
    <w:rsid w:val="000C750C"/>
    <w:rsid w:val="000D0FC9"/>
    <w:rsid w:val="000D109B"/>
    <w:rsid w:val="000D191F"/>
    <w:rsid w:val="000D2847"/>
    <w:rsid w:val="000D7C55"/>
    <w:rsid w:val="000E7EAE"/>
    <w:rsid w:val="000F0C82"/>
    <w:rsid w:val="000F1470"/>
    <w:rsid w:val="000F2D4F"/>
    <w:rsid w:val="000F2E42"/>
    <w:rsid w:val="000F3250"/>
    <w:rsid w:val="000F3892"/>
    <w:rsid w:val="000F4609"/>
    <w:rsid w:val="000F5FA2"/>
    <w:rsid w:val="000F60CB"/>
    <w:rsid w:val="000F7C32"/>
    <w:rsid w:val="00102AC1"/>
    <w:rsid w:val="001055E2"/>
    <w:rsid w:val="00105605"/>
    <w:rsid w:val="00111AC6"/>
    <w:rsid w:val="00112386"/>
    <w:rsid w:val="00112F10"/>
    <w:rsid w:val="00116106"/>
    <w:rsid w:val="00122104"/>
    <w:rsid w:val="00123F83"/>
    <w:rsid w:val="0012582B"/>
    <w:rsid w:val="00125926"/>
    <w:rsid w:val="00127899"/>
    <w:rsid w:val="001331BC"/>
    <w:rsid w:val="001358CC"/>
    <w:rsid w:val="00135C8E"/>
    <w:rsid w:val="001428BB"/>
    <w:rsid w:val="001446D2"/>
    <w:rsid w:val="001461F3"/>
    <w:rsid w:val="00150B7B"/>
    <w:rsid w:val="00152E70"/>
    <w:rsid w:val="001560DF"/>
    <w:rsid w:val="00156A22"/>
    <w:rsid w:val="00157EF9"/>
    <w:rsid w:val="00162596"/>
    <w:rsid w:val="00164F01"/>
    <w:rsid w:val="00166BDF"/>
    <w:rsid w:val="00170BDB"/>
    <w:rsid w:val="00172B68"/>
    <w:rsid w:val="00172EE0"/>
    <w:rsid w:val="00176892"/>
    <w:rsid w:val="00181FED"/>
    <w:rsid w:val="0018235B"/>
    <w:rsid w:val="0018612B"/>
    <w:rsid w:val="00186942"/>
    <w:rsid w:val="0019356A"/>
    <w:rsid w:val="00194E3C"/>
    <w:rsid w:val="00195A42"/>
    <w:rsid w:val="00197CB1"/>
    <w:rsid w:val="001A0B86"/>
    <w:rsid w:val="001A5C4C"/>
    <w:rsid w:val="001B0DDA"/>
    <w:rsid w:val="001B275E"/>
    <w:rsid w:val="001B2CD8"/>
    <w:rsid w:val="001B6669"/>
    <w:rsid w:val="001B6A38"/>
    <w:rsid w:val="001C1BDA"/>
    <w:rsid w:val="001C2674"/>
    <w:rsid w:val="001C2823"/>
    <w:rsid w:val="001C5D77"/>
    <w:rsid w:val="001C5DD1"/>
    <w:rsid w:val="001C7454"/>
    <w:rsid w:val="001D0C03"/>
    <w:rsid w:val="001D527C"/>
    <w:rsid w:val="001E1845"/>
    <w:rsid w:val="001E1E28"/>
    <w:rsid w:val="001E5937"/>
    <w:rsid w:val="001E7FBD"/>
    <w:rsid w:val="001F0947"/>
    <w:rsid w:val="001F14DF"/>
    <w:rsid w:val="001F697A"/>
    <w:rsid w:val="00200771"/>
    <w:rsid w:val="00206450"/>
    <w:rsid w:val="00210D1C"/>
    <w:rsid w:val="00216CEE"/>
    <w:rsid w:val="002178FF"/>
    <w:rsid w:val="00220DEE"/>
    <w:rsid w:val="00221A0C"/>
    <w:rsid w:val="002245F3"/>
    <w:rsid w:val="00231AC3"/>
    <w:rsid w:val="00234422"/>
    <w:rsid w:val="00242148"/>
    <w:rsid w:val="00245F5F"/>
    <w:rsid w:val="00246725"/>
    <w:rsid w:val="00252B18"/>
    <w:rsid w:val="00253B9F"/>
    <w:rsid w:val="0025575E"/>
    <w:rsid w:val="002602F3"/>
    <w:rsid w:val="0026055E"/>
    <w:rsid w:val="0026306E"/>
    <w:rsid w:val="00271559"/>
    <w:rsid w:val="00272F21"/>
    <w:rsid w:val="00273C37"/>
    <w:rsid w:val="002743BE"/>
    <w:rsid w:val="00274F6E"/>
    <w:rsid w:val="002801EC"/>
    <w:rsid w:val="00282151"/>
    <w:rsid w:val="00282DB7"/>
    <w:rsid w:val="00282FF1"/>
    <w:rsid w:val="00284B2D"/>
    <w:rsid w:val="002922C9"/>
    <w:rsid w:val="00297B15"/>
    <w:rsid w:val="00297B8B"/>
    <w:rsid w:val="002A0C59"/>
    <w:rsid w:val="002A25A1"/>
    <w:rsid w:val="002B50DC"/>
    <w:rsid w:val="002B67B6"/>
    <w:rsid w:val="002C0BD4"/>
    <w:rsid w:val="002C0E78"/>
    <w:rsid w:val="002C3201"/>
    <w:rsid w:val="002C41FD"/>
    <w:rsid w:val="002C46A0"/>
    <w:rsid w:val="002C5C92"/>
    <w:rsid w:val="002D1EC2"/>
    <w:rsid w:val="002D3DEE"/>
    <w:rsid w:val="002D57B6"/>
    <w:rsid w:val="002D5A5C"/>
    <w:rsid w:val="002D64A9"/>
    <w:rsid w:val="002D6799"/>
    <w:rsid w:val="002E7E45"/>
    <w:rsid w:val="002F27DE"/>
    <w:rsid w:val="002F366F"/>
    <w:rsid w:val="002F59B5"/>
    <w:rsid w:val="0030035B"/>
    <w:rsid w:val="00306BBC"/>
    <w:rsid w:val="00307378"/>
    <w:rsid w:val="0032259E"/>
    <w:rsid w:val="00323C90"/>
    <w:rsid w:val="00323C99"/>
    <w:rsid w:val="00324F88"/>
    <w:rsid w:val="00325F94"/>
    <w:rsid w:val="003301C6"/>
    <w:rsid w:val="00331914"/>
    <w:rsid w:val="00337530"/>
    <w:rsid w:val="00337B34"/>
    <w:rsid w:val="003418BC"/>
    <w:rsid w:val="003419E8"/>
    <w:rsid w:val="00353228"/>
    <w:rsid w:val="003544BF"/>
    <w:rsid w:val="0035689D"/>
    <w:rsid w:val="00361699"/>
    <w:rsid w:val="00365A93"/>
    <w:rsid w:val="003715A4"/>
    <w:rsid w:val="0037318D"/>
    <w:rsid w:val="00375AEB"/>
    <w:rsid w:val="00381E4E"/>
    <w:rsid w:val="00387C63"/>
    <w:rsid w:val="0039021A"/>
    <w:rsid w:val="00391C7C"/>
    <w:rsid w:val="003952E7"/>
    <w:rsid w:val="003965E8"/>
    <w:rsid w:val="003970D1"/>
    <w:rsid w:val="00397A6A"/>
    <w:rsid w:val="00397ADA"/>
    <w:rsid w:val="003A2A16"/>
    <w:rsid w:val="003A469F"/>
    <w:rsid w:val="003A490E"/>
    <w:rsid w:val="003A6E07"/>
    <w:rsid w:val="003B1F65"/>
    <w:rsid w:val="003B55CD"/>
    <w:rsid w:val="003B7E7E"/>
    <w:rsid w:val="003C24ED"/>
    <w:rsid w:val="003C33C0"/>
    <w:rsid w:val="003C412A"/>
    <w:rsid w:val="003C6961"/>
    <w:rsid w:val="003D475F"/>
    <w:rsid w:val="003D5844"/>
    <w:rsid w:val="003E0129"/>
    <w:rsid w:val="003E04B8"/>
    <w:rsid w:val="003E0D93"/>
    <w:rsid w:val="003E26C9"/>
    <w:rsid w:val="003E2A6D"/>
    <w:rsid w:val="003E30DE"/>
    <w:rsid w:val="003E7655"/>
    <w:rsid w:val="003F0147"/>
    <w:rsid w:val="00402865"/>
    <w:rsid w:val="004035F0"/>
    <w:rsid w:val="00406900"/>
    <w:rsid w:val="0041299D"/>
    <w:rsid w:val="0041479E"/>
    <w:rsid w:val="004161B9"/>
    <w:rsid w:val="00417E34"/>
    <w:rsid w:val="004213E0"/>
    <w:rsid w:val="00422501"/>
    <w:rsid w:val="00423466"/>
    <w:rsid w:val="00424A9C"/>
    <w:rsid w:val="004263D5"/>
    <w:rsid w:val="00434C01"/>
    <w:rsid w:val="00443CF9"/>
    <w:rsid w:val="004478D5"/>
    <w:rsid w:val="00450F24"/>
    <w:rsid w:val="00455F1C"/>
    <w:rsid w:val="0045719E"/>
    <w:rsid w:val="00462886"/>
    <w:rsid w:val="004677A7"/>
    <w:rsid w:val="00471D4D"/>
    <w:rsid w:val="0047485C"/>
    <w:rsid w:val="00474A9D"/>
    <w:rsid w:val="00476508"/>
    <w:rsid w:val="00480730"/>
    <w:rsid w:val="004811FF"/>
    <w:rsid w:val="0048142C"/>
    <w:rsid w:val="004815C3"/>
    <w:rsid w:val="00494A4A"/>
    <w:rsid w:val="00495A40"/>
    <w:rsid w:val="0049654A"/>
    <w:rsid w:val="0049773D"/>
    <w:rsid w:val="004A01D0"/>
    <w:rsid w:val="004A0DD6"/>
    <w:rsid w:val="004A2371"/>
    <w:rsid w:val="004A42E5"/>
    <w:rsid w:val="004A44B1"/>
    <w:rsid w:val="004A4975"/>
    <w:rsid w:val="004A7627"/>
    <w:rsid w:val="004B039E"/>
    <w:rsid w:val="004B048B"/>
    <w:rsid w:val="004B1A06"/>
    <w:rsid w:val="004B2F8A"/>
    <w:rsid w:val="004B7D0F"/>
    <w:rsid w:val="004C08E3"/>
    <w:rsid w:val="004C4080"/>
    <w:rsid w:val="004C6AEC"/>
    <w:rsid w:val="004C6DDD"/>
    <w:rsid w:val="004D373C"/>
    <w:rsid w:val="004D3EE9"/>
    <w:rsid w:val="004D508B"/>
    <w:rsid w:val="004D7041"/>
    <w:rsid w:val="004D7EB1"/>
    <w:rsid w:val="004E2D88"/>
    <w:rsid w:val="004E4455"/>
    <w:rsid w:val="004E6AA3"/>
    <w:rsid w:val="004F184C"/>
    <w:rsid w:val="004F5799"/>
    <w:rsid w:val="004F6AAF"/>
    <w:rsid w:val="004F7013"/>
    <w:rsid w:val="004F7379"/>
    <w:rsid w:val="00501F92"/>
    <w:rsid w:val="00505E0C"/>
    <w:rsid w:val="00506B49"/>
    <w:rsid w:val="005164EA"/>
    <w:rsid w:val="0051672F"/>
    <w:rsid w:val="005169DE"/>
    <w:rsid w:val="00517079"/>
    <w:rsid w:val="00523259"/>
    <w:rsid w:val="00527852"/>
    <w:rsid w:val="00530470"/>
    <w:rsid w:val="00541B92"/>
    <w:rsid w:val="0055152B"/>
    <w:rsid w:val="0055271E"/>
    <w:rsid w:val="005564FB"/>
    <w:rsid w:val="0056139F"/>
    <w:rsid w:val="0056195D"/>
    <w:rsid w:val="00562E1B"/>
    <w:rsid w:val="005670F0"/>
    <w:rsid w:val="00574BB1"/>
    <w:rsid w:val="00580D8B"/>
    <w:rsid w:val="0058161D"/>
    <w:rsid w:val="00583BA5"/>
    <w:rsid w:val="005840DF"/>
    <w:rsid w:val="00590372"/>
    <w:rsid w:val="00590838"/>
    <w:rsid w:val="00593FC8"/>
    <w:rsid w:val="00597673"/>
    <w:rsid w:val="005A0D0B"/>
    <w:rsid w:val="005A5D79"/>
    <w:rsid w:val="005A7560"/>
    <w:rsid w:val="005B03C1"/>
    <w:rsid w:val="005B776A"/>
    <w:rsid w:val="005B7CE0"/>
    <w:rsid w:val="005C531A"/>
    <w:rsid w:val="005C5945"/>
    <w:rsid w:val="005C6557"/>
    <w:rsid w:val="005D0BCA"/>
    <w:rsid w:val="005D0D89"/>
    <w:rsid w:val="005D0F58"/>
    <w:rsid w:val="005D144C"/>
    <w:rsid w:val="005D1914"/>
    <w:rsid w:val="005D3995"/>
    <w:rsid w:val="005D446B"/>
    <w:rsid w:val="005D5601"/>
    <w:rsid w:val="005E2FDA"/>
    <w:rsid w:val="005E60A4"/>
    <w:rsid w:val="005F03EB"/>
    <w:rsid w:val="005F49D7"/>
    <w:rsid w:val="005F4E0D"/>
    <w:rsid w:val="005F5DB3"/>
    <w:rsid w:val="005F6632"/>
    <w:rsid w:val="00601BA8"/>
    <w:rsid w:val="006024ED"/>
    <w:rsid w:val="00603830"/>
    <w:rsid w:val="00606310"/>
    <w:rsid w:val="00613DD9"/>
    <w:rsid w:val="00615634"/>
    <w:rsid w:val="00620892"/>
    <w:rsid w:val="006221C4"/>
    <w:rsid w:val="0063469F"/>
    <w:rsid w:val="0063525C"/>
    <w:rsid w:val="00636B7D"/>
    <w:rsid w:val="006376DA"/>
    <w:rsid w:val="006414B8"/>
    <w:rsid w:val="00641DA1"/>
    <w:rsid w:val="00644AC2"/>
    <w:rsid w:val="00646629"/>
    <w:rsid w:val="0064679D"/>
    <w:rsid w:val="00646833"/>
    <w:rsid w:val="00647345"/>
    <w:rsid w:val="0065080E"/>
    <w:rsid w:val="00654E14"/>
    <w:rsid w:val="006557C0"/>
    <w:rsid w:val="00656D66"/>
    <w:rsid w:val="0065747E"/>
    <w:rsid w:val="00657F86"/>
    <w:rsid w:val="00662325"/>
    <w:rsid w:val="00662558"/>
    <w:rsid w:val="00664B9E"/>
    <w:rsid w:val="0066716D"/>
    <w:rsid w:val="00670B0A"/>
    <w:rsid w:val="00673F1E"/>
    <w:rsid w:val="00673F98"/>
    <w:rsid w:val="00674A8F"/>
    <w:rsid w:val="0067773C"/>
    <w:rsid w:val="00681124"/>
    <w:rsid w:val="00683664"/>
    <w:rsid w:val="00683ED5"/>
    <w:rsid w:val="00684E0A"/>
    <w:rsid w:val="00685360"/>
    <w:rsid w:val="0068745C"/>
    <w:rsid w:val="0069262F"/>
    <w:rsid w:val="00692ED3"/>
    <w:rsid w:val="0069513C"/>
    <w:rsid w:val="006951C3"/>
    <w:rsid w:val="00695B91"/>
    <w:rsid w:val="006A1CC1"/>
    <w:rsid w:val="006A2D78"/>
    <w:rsid w:val="006A41F0"/>
    <w:rsid w:val="006A5C96"/>
    <w:rsid w:val="006B1655"/>
    <w:rsid w:val="006B2485"/>
    <w:rsid w:val="006B7F0B"/>
    <w:rsid w:val="006C077C"/>
    <w:rsid w:val="006C0DCE"/>
    <w:rsid w:val="006C3F23"/>
    <w:rsid w:val="006C42AF"/>
    <w:rsid w:val="006C639E"/>
    <w:rsid w:val="006C7BCD"/>
    <w:rsid w:val="006D2D63"/>
    <w:rsid w:val="006D5940"/>
    <w:rsid w:val="006D79B7"/>
    <w:rsid w:val="006E43F1"/>
    <w:rsid w:val="006E4C1A"/>
    <w:rsid w:val="006F45D1"/>
    <w:rsid w:val="00702666"/>
    <w:rsid w:val="00702DED"/>
    <w:rsid w:val="00702F41"/>
    <w:rsid w:val="007049FD"/>
    <w:rsid w:val="00705132"/>
    <w:rsid w:val="007064AF"/>
    <w:rsid w:val="00706ABD"/>
    <w:rsid w:val="00711731"/>
    <w:rsid w:val="007170F4"/>
    <w:rsid w:val="00720318"/>
    <w:rsid w:val="0072307B"/>
    <w:rsid w:val="007257F2"/>
    <w:rsid w:val="00725FAD"/>
    <w:rsid w:val="0073320D"/>
    <w:rsid w:val="0073363A"/>
    <w:rsid w:val="0073757D"/>
    <w:rsid w:val="007377B1"/>
    <w:rsid w:val="007422D8"/>
    <w:rsid w:val="0074336A"/>
    <w:rsid w:val="00745D01"/>
    <w:rsid w:val="007477CD"/>
    <w:rsid w:val="007536B3"/>
    <w:rsid w:val="0075669C"/>
    <w:rsid w:val="007574B6"/>
    <w:rsid w:val="007667CA"/>
    <w:rsid w:val="00770259"/>
    <w:rsid w:val="007713AE"/>
    <w:rsid w:val="007721A8"/>
    <w:rsid w:val="0077231B"/>
    <w:rsid w:val="007735C3"/>
    <w:rsid w:val="007737D9"/>
    <w:rsid w:val="00773FAB"/>
    <w:rsid w:val="00777F66"/>
    <w:rsid w:val="00784BF5"/>
    <w:rsid w:val="00784D3A"/>
    <w:rsid w:val="00786B2F"/>
    <w:rsid w:val="0078749D"/>
    <w:rsid w:val="0079163D"/>
    <w:rsid w:val="007917E0"/>
    <w:rsid w:val="00793248"/>
    <w:rsid w:val="007963B3"/>
    <w:rsid w:val="00796B0D"/>
    <w:rsid w:val="00797B8A"/>
    <w:rsid w:val="007A0B94"/>
    <w:rsid w:val="007A1975"/>
    <w:rsid w:val="007A4023"/>
    <w:rsid w:val="007A69E1"/>
    <w:rsid w:val="007C007C"/>
    <w:rsid w:val="007C46D7"/>
    <w:rsid w:val="007C6DDF"/>
    <w:rsid w:val="007D09D0"/>
    <w:rsid w:val="007D3CB3"/>
    <w:rsid w:val="007D48F1"/>
    <w:rsid w:val="007D50EB"/>
    <w:rsid w:val="007D68DF"/>
    <w:rsid w:val="007D6E08"/>
    <w:rsid w:val="007D7278"/>
    <w:rsid w:val="007E0CAD"/>
    <w:rsid w:val="007E29EF"/>
    <w:rsid w:val="007E35C7"/>
    <w:rsid w:val="007E52C2"/>
    <w:rsid w:val="007E7F91"/>
    <w:rsid w:val="007F13FE"/>
    <w:rsid w:val="007F53CA"/>
    <w:rsid w:val="007F57C1"/>
    <w:rsid w:val="007F619B"/>
    <w:rsid w:val="007F7FDD"/>
    <w:rsid w:val="0080084F"/>
    <w:rsid w:val="00800C82"/>
    <w:rsid w:val="00811895"/>
    <w:rsid w:val="008125D1"/>
    <w:rsid w:val="00817404"/>
    <w:rsid w:val="00820BF9"/>
    <w:rsid w:val="00821D8F"/>
    <w:rsid w:val="00821FCE"/>
    <w:rsid w:val="0082606A"/>
    <w:rsid w:val="0082673A"/>
    <w:rsid w:val="008273DE"/>
    <w:rsid w:val="00832669"/>
    <w:rsid w:val="00833204"/>
    <w:rsid w:val="00833971"/>
    <w:rsid w:val="00833EEF"/>
    <w:rsid w:val="00835A1C"/>
    <w:rsid w:val="00836DB2"/>
    <w:rsid w:val="0083773F"/>
    <w:rsid w:val="00840A71"/>
    <w:rsid w:val="0084452D"/>
    <w:rsid w:val="008529E8"/>
    <w:rsid w:val="0085485B"/>
    <w:rsid w:val="00855DAB"/>
    <w:rsid w:val="00862194"/>
    <w:rsid w:val="00865442"/>
    <w:rsid w:val="008656F5"/>
    <w:rsid w:val="00866683"/>
    <w:rsid w:val="00872656"/>
    <w:rsid w:val="00872A08"/>
    <w:rsid w:val="00876FA3"/>
    <w:rsid w:val="0088064B"/>
    <w:rsid w:val="00881332"/>
    <w:rsid w:val="008848A3"/>
    <w:rsid w:val="00885526"/>
    <w:rsid w:val="008931AF"/>
    <w:rsid w:val="008944C6"/>
    <w:rsid w:val="008948D7"/>
    <w:rsid w:val="00894903"/>
    <w:rsid w:val="008976FC"/>
    <w:rsid w:val="008A5CF1"/>
    <w:rsid w:val="008B0D78"/>
    <w:rsid w:val="008B2B23"/>
    <w:rsid w:val="008B34FA"/>
    <w:rsid w:val="008B40C4"/>
    <w:rsid w:val="008C1237"/>
    <w:rsid w:val="008C261F"/>
    <w:rsid w:val="008C2F68"/>
    <w:rsid w:val="008C347B"/>
    <w:rsid w:val="008C397B"/>
    <w:rsid w:val="008C476D"/>
    <w:rsid w:val="008C65D3"/>
    <w:rsid w:val="008C663E"/>
    <w:rsid w:val="008C66F6"/>
    <w:rsid w:val="008D02E1"/>
    <w:rsid w:val="008D1A6B"/>
    <w:rsid w:val="008D2449"/>
    <w:rsid w:val="008D56B0"/>
    <w:rsid w:val="008D6F98"/>
    <w:rsid w:val="008E1DC3"/>
    <w:rsid w:val="008F48F4"/>
    <w:rsid w:val="008F7A8B"/>
    <w:rsid w:val="009007BE"/>
    <w:rsid w:val="00901AA4"/>
    <w:rsid w:val="0090361F"/>
    <w:rsid w:val="00905CE1"/>
    <w:rsid w:val="00906FEE"/>
    <w:rsid w:val="009072D5"/>
    <w:rsid w:val="0091296D"/>
    <w:rsid w:val="00913C44"/>
    <w:rsid w:val="009144B6"/>
    <w:rsid w:val="00916030"/>
    <w:rsid w:val="00920AC6"/>
    <w:rsid w:val="009235F8"/>
    <w:rsid w:val="009300CB"/>
    <w:rsid w:val="009357FF"/>
    <w:rsid w:val="0093713B"/>
    <w:rsid w:val="00941DD0"/>
    <w:rsid w:val="009439A3"/>
    <w:rsid w:val="00945FB9"/>
    <w:rsid w:val="00956A98"/>
    <w:rsid w:val="009623E6"/>
    <w:rsid w:val="00966A8C"/>
    <w:rsid w:val="00967FFD"/>
    <w:rsid w:val="00970FA0"/>
    <w:rsid w:val="00972B3C"/>
    <w:rsid w:val="00973356"/>
    <w:rsid w:val="009733DB"/>
    <w:rsid w:val="00975991"/>
    <w:rsid w:val="00982414"/>
    <w:rsid w:val="00987133"/>
    <w:rsid w:val="00987C54"/>
    <w:rsid w:val="0099036E"/>
    <w:rsid w:val="00991B64"/>
    <w:rsid w:val="00993AF5"/>
    <w:rsid w:val="00994C52"/>
    <w:rsid w:val="009A008D"/>
    <w:rsid w:val="009B5C50"/>
    <w:rsid w:val="009B6D23"/>
    <w:rsid w:val="009B7CB0"/>
    <w:rsid w:val="009C4162"/>
    <w:rsid w:val="009D40BB"/>
    <w:rsid w:val="009D714D"/>
    <w:rsid w:val="009F303D"/>
    <w:rsid w:val="009F64E9"/>
    <w:rsid w:val="00A0375C"/>
    <w:rsid w:val="00A03FF7"/>
    <w:rsid w:val="00A050A7"/>
    <w:rsid w:val="00A0690B"/>
    <w:rsid w:val="00A1378D"/>
    <w:rsid w:val="00A14AAA"/>
    <w:rsid w:val="00A15420"/>
    <w:rsid w:val="00A15BD0"/>
    <w:rsid w:val="00A15BDC"/>
    <w:rsid w:val="00A23D1E"/>
    <w:rsid w:val="00A244AA"/>
    <w:rsid w:val="00A25F85"/>
    <w:rsid w:val="00A2769A"/>
    <w:rsid w:val="00A31C03"/>
    <w:rsid w:val="00A3548D"/>
    <w:rsid w:val="00A378F1"/>
    <w:rsid w:val="00A422B3"/>
    <w:rsid w:val="00A45D9F"/>
    <w:rsid w:val="00A4771E"/>
    <w:rsid w:val="00A528BF"/>
    <w:rsid w:val="00A53B22"/>
    <w:rsid w:val="00A573F2"/>
    <w:rsid w:val="00A57FC3"/>
    <w:rsid w:val="00A61689"/>
    <w:rsid w:val="00A61821"/>
    <w:rsid w:val="00A625A1"/>
    <w:rsid w:val="00A63A1C"/>
    <w:rsid w:val="00A65627"/>
    <w:rsid w:val="00A65E3D"/>
    <w:rsid w:val="00A66907"/>
    <w:rsid w:val="00A71593"/>
    <w:rsid w:val="00A7447F"/>
    <w:rsid w:val="00A80C63"/>
    <w:rsid w:val="00A81176"/>
    <w:rsid w:val="00A8245C"/>
    <w:rsid w:val="00A82655"/>
    <w:rsid w:val="00A826E4"/>
    <w:rsid w:val="00A82A94"/>
    <w:rsid w:val="00A82B92"/>
    <w:rsid w:val="00A838C6"/>
    <w:rsid w:val="00A90339"/>
    <w:rsid w:val="00A908F5"/>
    <w:rsid w:val="00A91BDE"/>
    <w:rsid w:val="00A93876"/>
    <w:rsid w:val="00A963F2"/>
    <w:rsid w:val="00A97A9D"/>
    <w:rsid w:val="00AA35F9"/>
    <w:rsid w:val="00AA44E3"/>
    <w:rsid w:val="00AA6B7D"/>
    <w:rsid w:val="00AB18D7"/>
    <w:rsid w:val="00AB379A"/>
    <w:rsid w:val="00AB45B0"/>
    <w:rsid w:val="00AB6EF9"/>
    <w:rsid w:val="00AB776A"/>
    <w:rsid w:val="00AC7552"/>
    <w:rsid w:val="00AD19B4"/>
    <w:rsid w:val="00AD611B"/>
    <w:rsid w:val="00AE0862"/>
    <w:rsid w:val="00AE7473"/>
    <w:rsid w:val="00AF1043"/>
    <w:rsid w:val="00AF1FEE"/>
    <w:rsid w:val="00AF2DF8"/>
    <w:rsid w:val="00AF380D"/>
    <w:rsid w:val="00AF573B"/>
    <w:rsid w:val="00B00EE0"/>
    <w:rsid w:val="00B03DF9"/>
    <w:rsid w:val="00B04F2F"/>
    <w:rsid w:val="00B0558E"/>
    <w:rsid w:val="00B10578"/>
    <w:rsid w:val="00B112F4"/>
    <w:rsid w:val="00B1242F"/>
    <w:rsid w:val="00B1466F"/>
    <w:rsid w:val="00B15023"/>
    <w:rsid w:val="00B15CFF"/>
    <w:rsid w:val="00B209EC"/>
    <w:rsid w:val="00B21E66"/>
    <w:rsid w:val="00B246FC"/>
    <w:rsid w:val="00B305E1"/>
    <w:rsid w:val="00B31053"/>
    <w:rsid w:val="00B313DA"/>
    <w:rsid w:val="00B318FE"/>
    <w:rsid w:val="00B33975"/>
    <w:rsid w:val="00B367A1"/>
    <w:rsid w:val="00B44CE3"/>
    <w:rsid w:val="00B47760"/>
    <w:rsid w:val="00B51D30"/>
    <w:rsid w:val="00B634B7"/>
    <w:rsid w:val="00B63FA8"/>
    <w:rsid w:val="00B70AE3"/>
    <w:rsid w:val="00B7286D"/>
    <w:rsid w:val="00B73F6C"/>
    <w:rsid w:val="00B7488F"/>
    <w:rsid w:val="00B75ECB"/>
    <w:rsid w:val="00B86E8E"/>
    <w:rsid w:val="00B90244"/>
    <w:rsid w:val="00BA14A3"/>
    <w:rsid w:val="00BA574F"/>
    <w:rsid w:val="00BA5C89"/>
    <w:rsid w:val="00BB41C9"/>
    <w:rsid w:val="00BD172E"/>
    <w:rsid w:val="00BD377A"/>
    <w:rsid w:val="00BD6631"/>
    <w:rsid w:val="00BE1BAF"/>
    <w:rsid w:val="00BE5872"/>
    <w:rsid w:val="00BE70B2"/>
    <w:rsid w:val="00BF06E9"/>
    <w:rsid w:val="00BF4027"/>
    <w:rsid w:val="00BF4614"/>
    <w:rsid w:val="00BF7522"/>
    <w:rsid w:val="00BF7C34"/>
    <w:rsid w:val="00C00C32"/>
    <w:rsid w:val="00C0485E"/>
    <w:rsid w:val="00C1264F"/>
    <w:rsid w:val="00C139B1"/>
    <w:rsid w:val="00C13E90"/>
    <w:rsid w:val="00C1571C"/>
    <w:rsid w:val="00C20E95"/>
    <w:rsid w:val="00C2579E"/>
    <w:rsid w:val="00C25A21"/>
    <w:rsid w:val="00C30618"/>
    <w:rsid w:val="00C31B19"/>
    <w:rsid w:val="00C36602"/>
    <w:rsid w:val="00C4195D"/>
    <w:rsid w:val="00C41FBD"/>
    <w:rsid w:val="00C42919"/>
    <w:rsid w:val="00C42FF2"/>
    <w:rsid w:val="00C44488"/>
    <w:rsid w:val="00C4558B"/>
    <w:rsid w:val="00C474CF"/>
    <w:rsid w:val="00C50A77"/>
    <w:rsid w:val="00C50E07"/>
    <w:rsid w:val="00C532A7"/>
    <w:rsid w:val="00C56050"/>
    <w:rsid w:val="00C56B43"/>
    <w:rsid w:val="00C65544"/>
    <w:rsid w:val="00C661A5"/>
    <w:rsid w:val="00C70194"/>
    <w:rsid w:val="00C70A96"/>
    <w:rsid w:val="00C7736C"/>
    <w:rsid w:val="00C84165"/>
    <w:rsid w:val="00C85F0A"/>
    <w:rsid w:val="00C86F7F"/>
    <w:rsid w:val="00C87A8D"/>
    <w:rsid w:val="00C923C1"/>
    <w:rsid w:val="00C96E38"/>
    <w:rsid w:val="00CA179B"/>
    <w:rsid w:val="00CA3E78"/>
    <w:rsid w:val="00CA5457"/>
    <w:rsid w:val="00CA5DD3"/>
    <w:rsid w:val="00CB34C0"/>
    <w:rsid w:val="00CB3B83"/>
    <w:rsid w:val="00CB3D7E"/>
    <w:rsid w:val="00CB70C2"/>
    <w:rsid w:val="00CC188A"/>
    <w:rsid w:val="00CC2AF0"/>
    <w:rsid w:val="00CC2E80"/>
    <w:rsid w:val="00CC7DB2"/>
    <w:rsid w:val="00CD0137"/>
    <w:rsid w:val="00CD1886"/>
    <w:rsid w:val="00CD2486"/>
    <w:rsid w:val="00CD4859"/>
    <w:rsid w:val="00CD570F"/>
    <w:rsid w:val="00CD5ED6"/>
    <w:rsid w:val="00CD641E"/>
    <w:rsid w:val="00CE3FC3"/>
    <w:rsid w:val="00CE6A24"/>
    <w:rsid w:val="00CE7D50"/>
    <w:rsid w:val="00CF0623"/>
    <w:rsid w:val="00CF114D"/>
    <w:rsid w:val="00CF12F6"/>
    <w:rsid w:val="00CF1566"/>
    <w:rsid w:val="00CF36B9"/>
    <w:rsid w:val="00CF3BAA"/>
    <w:rsid w:val="00CF579C"/>
    <w:rsid w:val="00D04171"/>
    <w:rsid w:val="00D04894"/>
    <w:rsid w:val="00D0528F"/>
    <w:rsid w:val="00D07A84"/>
    <w:rsid w:val="00D14617"/>
    <w:rsid w:val="00D15313"/>
    <w:rsid w:val="00D156DF"/>
    <w:rsid w:val="00D1588F"/>
    <w:rsid w:val="00D262E0"/>
    <w:rsid w:val="00D30E01"/>
    <w:rsid w:val="00D31B42"/>
    <w:rsid w:val="00D3433C"/>
    <w:rsid w:val="00D37352"/>
    <w:rsid w:val="00D40D3E"/>
    <w:rsid w:val="00D433FE"/>
    <w:rsid w:val="00D519B8"/>
    <w:rsid w:val="00D556EB"/>
    <w:rsid w:val="00D57622"/>
    <w:rsid w:val="00D65048"/>
    <w:rsid w:val="00D6669C"/>
    <w:rsid w:val="00D718E8"/>
    <w:rsid w:val="00D71B96"/>
    <w:rsid w:val="00D74657"/>
    <w:rsid w:val="00D74EE9"/>
    <w:rsid w:val="00D762D6"/>
    <w:rsid w:val="00D807C8"/>
    <w:rsid w:val="00D86D6A"/>
    <w:rsid w:val="00D874BC"/>
    <w:rsid w:val="00D917D1"/>
    <w:rsid w:val="00D92C4B"/>
    <w:rsid w:val="00D93CBB"/>
    <w:rsid w:val="00D9651A"/>
    <w:rsid w:val="00DA0D87"/>
    <w:rsid w:val="00DA4605"/>
    <w:rsid w:val="00DB135D"/>
    <w:rsid w:val="00DB1AD7"/>
    <w:rsid w:val="00DB2C6D"/>
    <w:rsid w:val="00DB3A70"/>
    <w:rsid w:val="00DB3EEC"/>
    <w:rsid w:val="00DB49A8"/>
    <w:rsid w:val="00DB4EE8"/>
    <w:rsid w:val="00DB652B"/>
    <w:rsid w:val="00DC7406"/>
    <w:rsid w:val="00DD4B23"/>
    <w:rsid w:val="00DD5416"/>
    <w:rsid w:val="00DE0380"/>
    <w:rsid w:val="00DE200E"/>
    <w:rsid w:val="00DE4F71"/>
    <w:rsid w:val="00DE508A"/>
    <w:rsid w:val="00DE5E11"/>
    <w:rsid w:val="00DE5FDE"/>
    <w:rsid w:val="00DF0195"/>
    <w:rsid w:val="00DF3826"/>
    <w:rsid w:val="00DF3FFD"/>
    <w:rsid w:val="00DF4EEC"/>
    <w:rsid w:val="00DF5DB9"/>
    <w:rsid w:val="00DF671E"/>
    <w:rsid w:val="00E0029C"/>
    <w:rsid w:val="00E003E9"/>
    <w:rsid w:val="00E009E0"/>
    <w:rsid w:val="00E01D21"/>
    <w:rsid w:val="00E05FBC"/>
    <w:rsid w:val="00E119E1"/>
    <w:rsid w:val="00E1209B"/>
    <w:rsid w:val="00E12AC9"/>
    <w:rsid w:val="00E13FF7"/>
    <w:rsid w:val="00E149FB"/>
    <w:rsid w:val="00E1589A"/>
    <w:rsid w:val="00E17935"/>
    <w:rsid w:val="00E21F0F"/>
    <w:rsid w:val="00E22094"/>
    <w:rsid w:val="00E22AD8"/>
    <w:rsid w:val="00E232E2"/>
    <w:rsid w:val="00E41665"/>
    <w:rsid w:val="00E41DCD"/>
    <w:rsid w:val="00E434C6"/>
    <w:rsid w:val="00E440F6"/>
    <w:rsid w:val="00E47747"/>
    <w:rsid w:val="00E50A3E"/>
    <w:rsid w:val="00E51A7D"/>
    <w:rsid w:val="00E53A0B"/>
    <w:rsid w:val="00E54EBE"/>
    <w:rsid w:val="00E6076E"/>
    <w:rsid w:val="00E63315"/>
    <w:rsid w:val="00E64BC5"/>
    <w:rsid w:val="00E66B18"/>
    <w:rsid w:val="00E74483"/>
    <w:rsid w:val="00E75717"/>
    <w:rsid w:val="00E76458"/>
    <w:rsid w:val="00E816FC"/>
    <w:rsid w:val="00E81A1E"/>
    <w:rsid w:val="00E847F7"/>
    <w:rsid w:val="00E85410"/>
    <w:rsid w:val="00E8622F"/>
    <w:rsid w:val="00E910CB"/>
    <w:rsid w:val="00E9256F"/>
    <w:rsid w:val="00E92956"/>
    <w:rsid w:val="00E93946"/>
    <w:rsid w:val="00E94630"/>
    <w:rsid w:val="00E963E8"/>
    <w:rsid w:val="00E97A8E"/>
    <w:rsid w:val="00EA688B"/>
    <w:rsid w:val="00EA77C2"/>
    <w:rsid w:val="00EB10D4"/>
    <w:rsid w:val="00EB2801"/>
    <w:rsid w:val="00EB4CAF"/>
    <w:rsid w:val="00EB5EDA"/>
    <w:rsid w:val="00EC0075"/>
    <w:rsid w:val="00ED1828"/>
    <w:rsid w:val="00ED29CA"/>
    <w:rsid w:val="00ED4F36"/>
    <w:rsid w:val="00ED7A2C"/>
    <w:rsid w:val="00EE3A93"/>
    <w:rsid w:val="00EE4416"/>
    <w:rsid w:val="00EE4D95"/>
    <w:rsid w:val="00EE688C"/>
    <w:rsid w:val="00EE69AD"/>
    <w:rsid w:val="00EE7B3C"/>
    <w:rsid w:val="00EF3D5A"/>
    <w:rsid w:val="00EF6EFD"/>
    <w:rsid w:val="00F014EE"/>
    <w:rsid w:val="00F04FCA"/>
    <w:rsid w:val="00F10067"/>
    <w:rsid w:val="00F116BB"/>
    <w:rsid w:val="00F12118"/>
    <w:rsid w:val="00F1370F"/>
    <w:rsid w:val="00F1371F"/>
    <w:rsid w:val="00F13BE2"/>
    <w:rsid w:val="00F14060"/>
    <w:rsid w:val="00F1442C"/>
    <w:rsid w:val="00F16007"/>
    <w:rsid w:val="00F16C57"/>
    <w:rsid w:val="00F20CCC"/>
    <w:rsid w:val="00F21DE7"/>
    <w:rsid w:val="00F21EDF"/>
    <w:rsid w:val="00F253E4"/>
    <w:rsid w:val="00F27F99"/>
    <w:rsid w:val="00F322E5"/>
    <w:rsid w:val="00F33DB9"/>
    <w:rsid w:val="00F34418"/>
    <w:rsid w:val="00F36B18"/>
    <w:rsid w:val="00F431AE"/>
    <w:rsid w:val="00F477E0"/>
    <w:rsid w:val="00F51D11"/>
    <w:rsid w:val="00F529D3"/>
    <w:rsid w:val="00F53CD7"/>
    <w:rsid w:val="00F56148"/>
    <w:rsid w:val="00F57029"/>
    <w:rsid w:val="00F5768C"/>
    <w:rsid w:val="00F60253"/>
    <w:rsid w:val="00F623DF"/>
    <w:rsid w:val="00F62DB1"/>
    <w:rsid w:val="00F71985"/>
    <w:rsid w:val="00F73DB2"/>
    <w:rsid w:val="00F74E4B"/>
    <w:rsid w:val="00F7790D"/>
    <w:rsid w:val="00F80C18"/>
    <w:rsid w:val="00F829B8"/>
    <w:rsid w:val="00F85482"/>
    <w:rsid w:val="00F90BF0"/>
    <w:rsid w:val="00F95F7D"/>
    <w:rsid w:val="00F97030"/>
    <w:rsid w:val="00F97D80"/>
    <w:rsid w:val="00FA021A"/>
    <w:rsid w:val="00FA03AD"/>
    <w:rsid w:val="00FA0D88"/>
    <w:rsid w:val="00FA12E1"/>
    <w:rsid w:val="00FA1A11"/>
    <w:rsid w:val="00FA2603"/>
    <w:rsid w:val="00FA4084"/>
    <w:rsid w:val="00FB038C"/>
    <w:rsid w:val="00FC24A9"/>
    <w:rsid w:val="00FC24AD"/>
    <w:rsid w:val="00FC2B60"/>
    <w:rsid w:val="00FC3107"/>
    <w:rsid w:val="00FD2AE1"/>
    <w:rsid w:val="00FD315B"/>
    <w:rsid w:val="00FD3DBC"/>
    <w:rsid w:val="00FD6513"/>
    <w:rsid w:val="00FD7BCC"/>
    <w:rsid w:val="00FD7DE7"/>
    <w:rsid w:val="00FF20B0"/>
    <w:rsid w:val="00FF2155"/>
    <w:rsid w:val="00FF4700"/>
    <w:rsid w:val="00FF6736"/>
    <w:rsid w:val="00FF7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A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7790D"/>
  </w:style>
  <w:style w:type="character" w:customStyle="1" w:styleId="WW8Num1z0">
    <w:name w:val="WW8Num1z0"/>
    <w:rsid w:val="00F7790D"/>
    <w:rPr>
      <w:rFonts w:ascii="Symbol" w:hAnsi="Symbol" w:cs="Symbol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z0">
    <w:name w:val="WW8Num2z0"/>
    <w:rsid w:val="00F7790D"/>
    <w:rPr>
      <w:rFonts w:ascii="Symbol" w:hAnsi="Symbol" w:cs="Symbol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z0">
    <w:name w:val="WW8Num3z0"/>
    <w:rsid w:val="00F7790D"/>
    <w:rPr>
      <w:rFonts w:ascii="Symbol" w:hAnsi="Symbol" w:cs="Symbol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4z0">
    <w:name w:val="WW8Num4z0"/>
    <w:rsid w:val="00F7790D"/>
    <w:rPr>
      <w:rFonts w:ascii="Symbol" w:hAnsi="Symbol" w:cs="Symbol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5z0">
    <w:name w:val="WW8Num5z0"/>
    <w:rsid w:val="00F7790D"/>
    <w:rPr>
      <w:rFonts w:ascii="Symbol" w:hAnsi="Symbol" w:cs="Symbol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</w:rPr>
  </w:style>
  <w:style w:type="character" w:customStyle="1" w:styleId="WW8Num6z0">
    <w:name w:val="WW8Num6z0"/>
    <w:rsid w:val="00F7790D"/>
    <w:rPr>
      <w:rFonts w:eastAsia="Times New Roman Bold" w:cs="Times New Roman Bold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</w:rPr>
  </w:style>
  <w:style w:type="character" w:customStyle="1" w:styleId="WW8Num7z0">
    <w:name w:val="WW8Num7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8z0">
    <w:name w:val="WW8Num8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9z0">
    <w:name w:val="WW8Num9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0z0">
    <w:name w:val="WW8Num10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1z0">
    <w:name w:val="WW8Num11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2z0">
    <w:name w:val="WW8Num12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3z0">
    <w:name w:val="WW8Num13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4z0">
    <w:name w:val="WW8Num14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5z0">
    <w:name w:val="WW8Num15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6z0">
    <w:name w:val="WW8Num16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7z0">
    <w:name w:val="WW8Num17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8z0">
    <w:name w:val="WW8Num18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9z0">
    <w:name w:val="WW8Num19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0z0">
    <w:name w:val="WW8Num20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1z0">
    <w:name w:val="WW8Num21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2z0">
    <w:name w:val="WW8Num22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3z0">
    <w:name w:val="WW8Num23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4z0">
    <w:name w:val="WW8Num24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5z0">
    <w:name w:val="WW8Num25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6z0">
    <w:name w:val="WW8Num26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7z0">
    <w:name w:val="WW8Num27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8z0">
    <w:name w:val="WW8Num28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9z0">
    <w:name w:val="WW8Num29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0z0">
    <w:name w:val="WW8Num30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1z0">
    <w:name w:val="WW8Num31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2z0">
    <w:name w:val="WW8Num32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3z0">
    <w:name w:val="WW8Num33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4z0">
    <w:name w:val="WW8Num34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5z0">
    <w:name w:val="WW8Num35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6z0">
    <w:name w:val="WW8Num36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7z0">
    <w:name w:val="WW8Num37z0"/>
    <w:rsid w:val="00F7790D"/>
  </w:style>
  <w:style w:type="character" w:customStyle="1" w:styleId="WW8Num37z1">
    <w:name w:val="WW8Num37z1"/>
    <w:rsid w:val="00F7790D"/>
  </w:style>
  <w:style w:type="character" w:customStyle="1" w:styleId="WW8Num37z2">
    <w:name w:val="WW8Num37z2"/>
    <w:rsid w:val="00F7790D"/>
  </w:style>
  <w:style w:type="character" w:customStyle="1" w:styleId="WW8Num37z3">
    <w:name w:val="WW8Num37z3"/>
    <w:rsid w:val="00F7790D"/>
  </w:style>
  <w:style w:type="character" w:customStyle="1" w:styleId="WW8Num37z4">
    <w:name w:val="WW8Num37z4"/>
    <w:rsid w:val="00F7790D"/>
  </w:style>
  <w:style w:type="character" w:customStyle="1" w:styleId="WW8Num37z5">
    <w:name w:val="WW8Num37z5"/>
    <w:rsid w:val="00F7790D"/>
  </w:style>
  <w:style w:type="character" w:customStyle="1" w:styleId="WW8Num37z6">
    <w:name w:val="WW8Num37z6"/>
    <w:rsid w:val="00F7790D"/>
  </w:style>
  <w:style w:type="character" w:customStyle="1" w:styleId="WW8Num37z7">
    <w:name w:val="WW8Num37z7"/>
    <w:rsid w:val="00F7790D"/>
  </w:style>
  <w:style w:type="character" w:customStyle="1" w:styleId="WW8Num37z8">
    <w:name w:val="WW8Num37z8"/>
    <w:rsid w:val="00F7790D"/>
  </w:style>
  <w:style w:type="character" w:customStyle="1" w:styleId="10">
    <w:name w:val="Основной шрифт абзаца1"/>
    <w:rsid w:val="00F7790D"/>
  </w:style>
  <w:style w:type="character" w:styleId="a3">
    <w:name w:val="Hyperlink"/>
    <w:rsid w:val="00F7790D"/>
    <w:rPr>
      <w:color w:val="000080"/>
      <w:u w:val="single"/>
    </w:rPr>
  </w:style>
  <w:style w:type="character" w:customStyle="1" w:styleId="ListLabel1">
    <w:name w:val="ListLabel 1"/>
    <w:rsid w:val="00F7790D"/>
    <w:rPr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</w:rPr>
  </w:style>
  <w:style w:type="character" w:customStyle="1" w:styleId="ListLabel2">
    <w:name w:val="ListLabel 2"/>
    <w:rsid w:val="00F7790D"/>
    <w:rPr>
      <w:position w:val="0"/>
      <w:sz w:val="20"/>
      <w:vertAlign w:val="baseline"/>
    </w:rPr>
  </w:style>
  <w:style w:type="character" w:customStyle="1" w:styleId="ListLabel3">
    <w:name w:val="ListLabel 3"/>
    <w:rsid w:val="00F7790D"/>
    <w:rPr>
      <w:rFonts w:eastAsia="Times New Roman Bold" w:cs="Times New Roman Bold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</w:rPr>
  </w:style>
  <w:style w:type="character" w:customStyle="1" w:styleId="ListLabel4">
    <w:name w:val="ListLabel 4"/>
    <w:rsid w:val="00F7790D"/>
    <w:rPr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a4">
    <w:name w:val="Маркеры списка"/>
    <w:rsid w:val="00F7790D"/>
    <w:rPr>
      <w:rFonts w:ascii="OpenSymbol" w:eastAsia="OpenSymbol" w:hAnsi="OpenSymbol" w:cs="OpenSymbol"/>
    </w:rPr>
  </w:style>
  <w:style w:type="character" w:customStyle="1" w:styleId="a5">
    <w:name w:val="Символ нумерации"/>
    <w:rsid w:val="00F7790D"/>
  </w:style>
  <w:style w:type="paragraph" w:customStyle="1" w:styleId="a6">
    <w:name w:val="Заголовок"/>
    <w:basedOn w:val="a"/>
    <w:next w:val="a7"/>
    <w:rsid w:val="00F7790D"/>
    <w:pPr>
      <w:keepNext/>
      <w:widowControl w:val="0"/>
      <w:shd w:val="clear" w:color="auto" w:fill="FFFFFF"/>
      <w:suppressAutoHyphens/>
      <w:spacing w:before="240" w:after="120" w:line="100" w:lineRule="atLeast"/>
    </w:pPr>
    <w:rPr>
      <w:rFonts w:ascii="Arial" w:eastAsia="Arial Unicode MS" w:hAnsi="Arial" w:cs="Arial Unicode MS"/>
      <w:color w:val="000000"/>
      <w:kern w:val="1"/>
      <w:sz w:val="28"/>
      <w:szCs w:val="28"/>
      <w:u w:color="000000"/>
      <w:lang w:eastAsia="ar-SA"/>
    </w:rPr>
  </w:style>
  <w:style w:type="paragraph" w:styleId="a7">
    <w:name w:val="Body Text"/>
    <w:basedOn w:val="a"/>
    <w:link w:val="a8"/>
    <w:rsid w:val="00F7790D"/>
    <w:pPr>
      <w:widowControl w:val="0"/>
      <w:shd w:val="clear" w:color="auto" w:fill="FFFFFF"/>
      <w:suppressAutoHyphens/>
      <w:spacing w:after="120" w:line="100" w:lineRule="atLeast"/>
    </w:pPr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lang w:eastAsia="ar-SA"/>
    </w:rPr>
  </w:style>
  <w:style w:type="character" w:customStyle="1" w:styleId="a8">
    <w:name w:val="Основной текст Знак"/>
    <w:basedOn w:val="a0"/>
    <w:link w:val="a7"/>
    <w:rsid w:val="00F7790D"/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shd w:val="clear" w:color="auto" w:fill="FFFFFF"/>
      <w:lang w:eastAsia="ar-SA"/>
    </w:rPr>
  </w:style>
  <w:style w:type="paragraph" w:styleId="a9">
    <w:name w:val="List"/>
    <w:basedOn w:val="a7"/>
    <w:rsid w:val="00F7790D"/>
  </w:style>
  <w:style w:type="paragraph" w:customStyle="1" w:styleId="11">
    <w:name w:val="Название1"/>
    <w:basedOn w:val="a"/>
    <w:rsid w:val="00F7790D"/>
    <w:pPr>
      <w:widowControl w:val="0"/>
      <w:suppressLineNumbers/>
      <w:shd w:val="clear" w:color="auto" w:fill="FFFFFF"/>
      <w:suppressAutoHyphens/>
      <w:spacing w:before="120" w:after="120" w:line="100" w:lineRule="atLeast"/>
    </w:pPr>
    <w:rPr>
      <w:rFonts w:ascii="Arial Unicode MS" w:eastAsia="Arial Unicode MS" w:hAnsi="Arial Unicode MS" w:cs="Arial Unicode MS"/>
      <w:i/>
      <w:iCs/>
      <w:color w:val="000000"/>
      <w:kern w:val="1"/>
      <w:sz w:val="24"/>
      <w:szCs w:val="24"/>
      <w:u w:color="000000"/>
      <w:lang w:eastAsia="ar-SA"/>
    </w:rPr>
  </w:style>
  <w:style w:type="paragraph" w:customStyle="1" w:styleId="12">
    <w:name w:val="Указатель1"/>
    <w:basedOn w:val="a"/>
    <w:rsid w:val="00F7790D"/>
    <w:pPr>
      <w:widowControl w:val="0"/>
      <w:suppressLineNumbers/>
      <w:shd w:val="clear" w:color="auto" w:fill="FFFFFF"/>
      <w:suppressAutoHyphens/>
      <w:spacing w:after="0" w:line="100" w:lineRule="atLeast"/>
    </w:pPr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lang w:eastAsia="ar-SA"/>
    </w:rPr>
  </w:style>
  <w:style w:type="paragraph" w:customStyle="1" w:styleId="aa">
    <w:name w:val="Колонтитулы"/>
    <w:rsid w:val="00F7790D"/>
    <w:pPr>
      <w:shd w:val="clear" w:color="auto" w:fill="FFFFFF"/>
      <w:tabs>
        <w:tab w:val="right" w:pos="9020"/>
      </w:tabs>
      <w:spacing w:after="0" w:line="100" w:lineRule="atLeast"/>
    </w:pPr>
    <w:rPr>
      <w:rFonts w:ascii="Helvetica" w:eastAsia="Arial Unicode MS" w:hAnsi="Helvetica" w:cs="Arial Unicode MS"/>
      <w:color w:val="000000"/>
      <w:kern w:val="1"/>
      <w:sz w:val="24"/>
      <w:szCs w:val="24"/>
      <w:u w:color="000000"/>
      <w:lang w:eastAsia="hi-IN" w:bidi="hi-IN"/>
    </w:rPr>
  </w:style>
  <w:style w:type="paragraph" w:customStyle="1" w:styleId="ab">
    <w:name w:val="Содержимое таблицы"/>
    <w:basedOn w:val="a"/>
    <w:rsid w:val="00F7790D"/>
    <w:pPr>
      <w:widowControl w:val="0"/>
      <w:suppressLineNumbers/>
      <w:shd w:val="clear" w:color="auto" w:fill="FFFFFF"/>
      <w:suppressAutoHyphens/>
      <w:spacing w:after="0" w:line="100" w:lineRule="atLeast"/>
    </w:pPr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lang w:eastAsia="ar-SA"/>
    </w:rPr>
  </w:style>
  <w:style w:type="paragraph" w:styleId="ac">
    <w:name w:val="header"/>
    <w:basedOn w:val="a"/>
    <w:link w:val="ad"/>
    <w:rsid w:val="00F7790D"/>
    <w:pPr>
      <w:widowControl w:val="0"/>
      <w:suppressLineNumbers/>
      <w:shd w:val="clear" w:color="auto" w:fill="FFFFFF"/>
      <w:tabs>
        <w:tab w:val="center" w:pos="4819"/>
        <w:tab w:val="right" w:pos="9638"/>
      </w:tabs>
      <w:suppressAutoHyphens/>
      <w:spacing w:after="0" w:line="100" w:lineRule="atLeast"/>
    </w:pPr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lang w:eastAsia="ar-SA"/>
    </w:rPr>
  </w:style>
  <w:style w:type="character" w:customStyle="1" w:styleId="ad">
    <w:name w:val="Верхний колонтитул Знак"/>
    <w:basedOn w:val="a0"/>
    <w:link w:val="ac"/>
    <w:rsid w:val="00F7790D"/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shd w:val="clear" w:color="auto" w:fill="FFFFFF"/>
      <w:lang w:eastAsia="ar-SA"/>
    </w:rPr>
  </w:style>
  <w:style w:type="paragraph" w:styleId="ae">
    <w:name w:val="footer"/>
    <w:basedOn w:val="a"/>
    <w:link w:val="af"/>
    <w:rsid w:val="00F7790D"/>
    <w:pPr>
      <w:widowControl w:val="0"/>
      <w:suppressLineNumbers/>
      <w:shd w:val="clear" w:color="auto" w:fill="FFFFFF"/>
      <w:tabs>
        <w:tab w:val="center" w:pos="4819"/>
        <w:tab w:val="right" w:pos="9638"/>
      </w:tabs>
      <w:suppressAutoHyphens/>
      <w:spacing w:after="0" w:line="100" w:lineRule="atLeast"/>
    </w:pPr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lang w:eastAsia="ar-SA"/>
    </w:rPr>
  </w:style>
  <w:style w:type="character" w:customStyle="1" w:styleId="af">
    <w:name w:val="Нижний колонтитул Знак"/>
    <w:basedOn w:val="a0"/>
    <w:link w:val="ae"/>
    <w:rsid w:val="00F7790D"/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shd w:val="clear" w:color="auto" w:fill="FFFFFF"/>
      <w:lang w:eastAsia="ar-SA"/>
    </w:rPr>
  </w:style>
  <w:style w:type="paragraph" w:customStyle="1" w:styleId="af0">
    <w:name w:val="Заголовок таблицы"/>
    <w:basedOn w:val="ab"/>
    <w:rsid w:val="00F7790D"/>
    <w:pPr>
      <w:jc w:val="center"/>
    </w:pPr>
    <w:rPr>
      <w:b/>
      <w:bCs/>
    </w:rPr>
  </w:style>
  <w:style w:type="table" w:styleId="af1">
    <w:name w:val="Table Grid"/>
    <w:basedOn w:val="a1"/>
    <w:uiPriority w:val="59"/>
    <w:rsid w:val="00E1793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semiHidden/>
    <w:unhideWhenUsed/>
    <w:rsid w:val="00E64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uiPriority w:val="1"/>
    <w:qFormat/>
    <w:rsid w:val="00E64BC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7790D"/>
  </w:style>
  <w:style w:type="character" w:customStyle="1" w:styleId="WW8Num1z0">
    <w:name w:val="WW8Num1z0"/>
    <w:rsid w:val="00F7790D"/>
    <w:rPr>
      <w:rFonts w:ascii="Symbol" w:hAnsi="Symbol" w:cs="Symbol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z0">
    <w:name w:val="WW8Num2z0"/>
    <w:rsid w:val="00F7790D"/>
    <w:rPr>
      <w:rFonts w:ascii="Symbol" w:hAnsi="Symbol" w:cs="Symbol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z0">
    <w:name w:val="WW8Num3z0"/>
    <w:rsid w:val="00F7790D"/>
    <w:rPr>
      <w:rFonts w:ascii="Symbol" w:hAnsi="Symbol" w:cs="Symbol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4z0">
    <w:name w:val="WW8Num4z0"/>
    <w:rsid w:val="00F7790D"/>
    <w:rPr>
      <w:rFonts w:ascii="Symbol" w:hAnsi="Symbol" w:cs="Symbol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5z0">
    <w:name w:val="WW8Num5z0"/>
    <w:rsid w:val="00F7790D"/>
    <w:rPr>
      <w:rFonts w:ascii="Symbol" w:hAnsi="Symbol" w:cs="Symbol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</w:rPr>
  </w:style>
  <w:style w:type="character" w:customStyle="1" w:styleId="WW8Num6z0">
    <w:name w:val="WW8Num6z0"/>
    <w:rsid w:val="00F7790D"/>
    <w:rPr>
      <w:rFonts w:eastAsia="Times New Roman Bold" w:cs="Times New Roman Bold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</w:rPr>
  </w:style>
  <w:style w:type="character" w:customStyle="1" w:styleId="WW8Num7z0">
    <w:name w:val="WW8Num7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8z0">
    <w:name w:val="WW8Num8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9z0">
    <w:name w:val="WW8Num9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0z0">
    <w:name w:val="WW8Num10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1z0">
    <w:name w:val="WW8Num11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2z0">
    <w:name w:val="WW8Num12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3z0">
    <w:name w:val="WW8Num13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4z0">
    <w:name w:val="WW8Num14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5z0">
    <w:name w:val="WW8Num15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6z0">
    <w:name w:val="WW8Num16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7z0">
    <w:name w:val="WW8Num17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8z0">
    <w:name w:val="WW8Num18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19z0">
    <w:name w:val="WW8Num19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0z0">
    <w:name w:val="WW8Num20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1z0">
    <w:name w:val="WW8Num21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2z0">
    <w:name w:val="WW8Num22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3z0">
    <w:name w:val="WW8Num23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4z0">
    <w:name w:val="WW8Num24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5z0">
    <w:name w:val="WW8Num25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6z0">
    <w:name w:val="WW8Num26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7z0">
    <w:name w:val="WW8Num27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8z0">
    <w:name w:val="WW8Num28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29z0">
    <w:name w:val="WW8Num29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0z0">
    <w:name w:val="WW8Num30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1z0">
    <w:name w:val="WW8Num31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2z0">
    <w:name w:val="WW8Num32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3z0">
    <w:name w:val="WW8Num33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4z0">
    <w:name w:val="WW8Num34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5z0">
    <w:name w:val="WW8Num35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6z0">
    <w:name w:val="WW8Num36z0"/>
    <w:rsid w:val="00F7790D"/>
    <w:rPr>
      <w:rFonts w:ascii="Symbol" w:hAnsi="Symbol" w:cs="Symbol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WW8Num37z0">
    <w:name w:val="WW8Num37z0"/>
    <w:rsid w:val="00F7790D"/>
  </w:style>
  <w:style w:type="character" w:customStyle="1" w:styleId="WW8Num37z1">
    <w:name w:val="WW8Num37z1"/>
    <w:rsid w:val="00F7790D"/>
  </w:style>
  <w:style w:type="character" w:customStyle="1" w:styleId="WW8Num37z2">
    <w:name w:val="WW8Num37z2"/>
    <w:rsid w:val="00F7790D"/>
  </w:style>
  <w:style w:type="character" w:customStyle="1" w:styleId="WW8Num37z3">
    <w:name w:val="WW8Num37z3"/>
    <w:rsid w:val="00F7790D"/>
  </w:style>
  <w:style w:type="character" w:customStyle="1" w:styleId="WW8Num37z4">
    <w:name w:val="WW8Num37z4"/>
    <w:rsid w:val="00F7790D"/>
  </w:style>
  <w:style w:type="character" w:customStyle="1" w:styleId="WW8Num37z5">
    <w:name w:val="WW8Num37z5"/>
    <w:rsid w:val="00F7790D"/>
  </w:style>
  <w:style w:type="character" w:customStyle="1" w:styleId="WW8Num37z6">
    <w:name w:val="WW8Num37z6"/>
    <w:rsid w:val="00F7790D"/>
  </w:style>
  <w:style w:type="character" w:customStyle="1" w:styleId="WW8Num37z7">
    <w:name w:val="WW8Num37z7"/>
    <w:rsid w:val="00F7790D"/>
  </w:style>
  <w:style w:type="character" w:customStyle="1" w:styleId="WW8Num37z8">
    <w:name w:val="WW8Num37z8"/>
    <w:rsid w:val="00F7790D"/>
  </w:style>
  <w:style w:type="character" w:customStyle="1" w:styleId="DefaultParagraphFont">
    <w:name w:val="Default Paragraph Font"/>
    <w:rsid w:val="00F7790D"/>
  </w:style>
  <w:style w:type="character" w:styleId="a3">
    <w:name w:val="Hyperlink"/>
    <w:rsid w:val="00F7790D"/>
    <w:rPr>
      <w:color w:val="000080"/>
      <w:u w:val="single"/>
      <w:lang/>
    </w:rPr>
  </w:style>
  <w:style w:type="character" w:customStyle="1" w:styleId="ListLabel1">
    <w:name w:val="ListLabel 1"/>
    <w:rsid w:val="00F7790D"/>
    <w:rPr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</w:rPr>
  </w:style>
  <w:style w:type="character" w:customStyle="1" w:styleId="ListLabel2">
    <w:name w:val="ListLabel 2"/>
    <w:rsid w:val="00F7790D"/>
    <w:rPr>
      <w:position w:val="0"/>
      <w:sz w:val="20"/>
      <w:vertAlign w:val="baseline"/>
    </w:rPr>
  </w:style>
  <w:style w:type="character" w:customStyle="1" w:styleId="ListLabel3">
    <w:name w:val="ListLabel 3"/>
    <w:rsid w:val="00F7790D"/>
    <w:rPr>
      <w:rFonts w:eastAsia="Times New Roman Bold" w:cs="Times New Roman Bold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</w:rPr>
  </w:style>
  <w:style w:type="character" w:customStyle="1" w:styleId="ListLabel4">
    <w:name w:val="ListLabel 4"/>
    <w:rsid w:val="00F7790D"/>
    <w:rPr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vertAlign w:val="baseline"/>
      <w:lang w:val="ru-RU"/>
    </w:rPr>
  </w:style>
  <w:style w:type="character" w:customStyle="1" w:styleId="a4">
    <w:name w:val="Маркеры списка"/>
    <w:rsid w:val="00F7790D"/>
    <w:rPr>
      <w:rFonts w:ascii="OpenSymbol" w:eastAsia="OpenSymbol" w:hAnsi="OpenSymbol" w:cs="OpenSymbol"/>
    </w:rPr>
  </w:style>
  <w:style w:type="character" w:customStyle="1" w:styleId="a5">
    <w:name w:val="Символ нумерации"/>
    <w:rsid w:val="00F7790D"/>
  </w:style>
  <w:style w:type="paragraph" w:customStyle="1" w:styleId="a6">
    <w:name w:val="Заголовок"/>
    <w:basedOn w:val="a"/>
    <w:next w:val="a7"/>
    <w:rsid w:val="00F7790D"/>
    <w:pPr>
      <w:keepNext/>
      <w:widowControl w:val="0"/>
      <w:shd w:val="clear" w:color="auto" w:fill="FFFFFF"/>
      <w:suppressAutoHyphens/>
      <w:spacing w:before="240" w:after="120" w:line="100" w:lineRule="atLeast"/>
    </w:pPr>
    <w:rPr>
      <w:rFonts w:ascii="Arial" w:eastAsia="Arial Unicode MS" w:hAnsi="Arial" w:cs="Arial Unicode MS"/>
      <w:color w:val="000000"/>
      <w:kern w:val="1"/>
      <w:sz w:val="28"/>
      <w:szCs w:val="28"/>
      <w:u w:color="000000"/>
      <w:lang w:eastAsia="ar-SA"/>
    </w:rPr>
  </w:style>
  <w:style w:type="paragraph" w:styleId="a7">
    <w:name w:val="Body Text"/>
    <w:basedOn w:val="a"/>
    <w:link w:val="a8"/>
    <w:rsid w:val="00F7790D"/>
    <w:pPr>
      <w:widowControl w:val="0"/>
      <w:shd w:val="clear" w:color="auto" w:fill="FFFFFF"/>
      <w:suppressAutoHyphens/>
      <w:spacing w:after="120" w:line="100" w:lineRule="atLeast"/>
    </w:pPr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lang w:eastAsia="ar-SA"/>
    </w:rPr>
  </w:style>
  <w:style w:type="character" w:customStyle="1" w:styleId="a8">
    <w:name w:val="Основной текст Знак"/>
    <w:basedOn w:val="a0"/>
    <w:link w:val="a7"/>
    <w:rsid w:val="00F7790D"/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shd w:val="clear" w:color="auto" w:fill="FFFFFF"/>
      <w:lang w:eastAsia="ar-SA"/>
    </w:rPr>
  </w:style>
  <w:style w:type="paragraph" w:styleId="a9">
    <w:name w:val="List"/>
    <w:basedOn w:val="a7"/>
    <w:rsid w:val="00F7790D"/>
  </w:style>
  <w:style w:type="paragraph" w:customStyle="1" w:styleId="10">
    <w:name w:val="Название1"/>
    <w:basedOn w:val="a"/>
    <w:rsid w:val="00F7790D"/>
    <w:pPr>
      <w:widowControl w:val="0"/>
      <w:suppressLineNumbers/>
      <w:shd w:val="clear" w:color="auto" w:fill="FFFFFF"/>
      <w:suppressAutoHyphens/>
      <w:spacing w:before="120" w:after="120" w:line="100" w:lineRule="atLeast"/>
    </w:pPr>
    <w:rPr>
      <w:rFonts w:ascii="Arial Unicode MS" w:eastAsia="Arial Unicode MS" w:hAnsi="Arial Unicode MS" w:cs="Arial Unicode MS"/>
      <w:i/>
      <w:iCs/>
      <w:color w:val="000000"/>
      <w:kern w:val="1"/>
      <w:sz w:val="24"/>
      <w:szCs w:val="24"/>
      <w:u w:color="000000"/>
      <w:lang w:eastAsia="ar-SA"/>
    </w:rPr>
  </w:style>
  <w:style w:type="paragraph" w:customStyle="1" w:styleId="11">
    <w:name w:val="Указатель1"/>
    <w:basedOn w:val="a"/>
    <w:rsid w:val="00F7790D"/>
    <w:pPr>
      <w:widowControl w:val="0"/>
      <w:suppressLineNumbers/>
      <w:shd w:val="clear" w:color="auto" w:fill="FFFFFF"/>
      <w:suppressAutoHyphens/>
      <w:spacing w:after="0" w:line="100" w:lineRule="atLeast"/>
    </w:pPr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lang w:eastAsia="ar-SA"/>
    </w:rPr>
  </w:style>
  <w:style w:type="paragraph" w:customStyle="1" w:styleId="aa">
    <w:name w:val="Колонтитулы"/>
    <w:rsid w:val="00F7790D"/>
    <w:pPr>
      <w:shd w:val="clear" w:color="auto" w:fill="FFFFFF"/>
      <w:tabs>
        <w:tab w:val="right" w:pos="9020"/>
      </w:tabs>
      <w:spacing w:after="0" w:line="100" w:lineRule="atLeast"/>
    </w:pPr>
    <w:rPr>
      <w:rFonts w:ascii="Helvetica" w:eastAsia="Arial Unicode MS" w:hAnsi="Helvetica" w:cs="Arial Unicode MS"/>
      <w:color w:val="000000"/>
      <w:kern w:val="1"/>
      <w:sz w:val="24"/>
      <w:szCs w:val="24"/>
      <w:u w:color="000000"/>
      <w:lang w:eastAsia="hi-IN" w:bidi="hi-IN"/>
    </w:rPr>
  </w:style>
  <w:style w:type="paragraph" w:customStyle="1" w:styleId="ab">
    <w:name w:val="Содержимое таблицы"/>
    <w:basedOn w:val="a"/>
    <w:rsid w:val="00F7790D"/>
    <w:pPr>
      <w:widowControl w:val="0"/>
      <w:suppressLineNumbers/>
      <w:shd w:val="clear" w:color="auto" w:fill="FFFFFF"/>
      <w:suppressAutoHyphens/>
      <w:spacing w:after="0" w:line="100" w:lineRule="atLeast"/>
    </w:pPr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lang w:eastAsia="ar-SA"/>
    </w:rPr>
  </w:style>
  <w:style w:type="paragraph" w:styleId="ac">
    <w:name w:val="header"/>
    <w:basedOn w:val="a"/>
    <w:link w:val="ad"/>
    <w:rsid w:val="00F7790D"/>
    <w:pPr>
      <w:widowControl w:val="0"/>
      <w:suppressLineNumbers/>
      <w:shd w:val="clear" w:color="auto" w:fill="FFFFFF"/>
      <w:tabs>
        <w:tab w:val="center" w:pos="4819"/>
        <w:tab w:val="right" w:pos="9638"/>
      </w:tabs>
      <w:suppressAutoHyphens/>
      <w:spacing w:after="0" w:line="100" w:lineRule="atLeast"/>
    </w:pPr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lang w:eastAsia="ar-SA"/>
    </w:rPr>
  </w:style>
  <w:style w:type="character" w:customStyle="1" w:styleId="ad">
    <w:name w:val="Верхний колонтитул Знак"/>
    <w:basedOn w:val="a0"/>
    <w:link w:val="ac"/>
    <w:rsid w:val="00F7790D"/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shd w:val="clear" w:color="auto" w:fill="FFFFFF"/>
      <w:lang w:eastAsia="ar-SA"/>
    </w:rPr>
  </w:style>
  <w:style w:type="paragraph" w:styleId="ae">
    <w:name w:val="footer"/>
    <w:basedOn w:val="a"/>
    <w:link w:val="af"/>
    <w:rsid w:val="00F7790D"/>
    <w:pPr>
      <w:widowControl w:val="0"/>
      <w:suppressLineNumbers/>
      <w:shd w:val="clear" w:color="auto" w:fill="FFFFFF"/>
      <w:tabs>
        <w:tab w:val="center" w:pos="4819"/>
        <w:tab w:val="right" w:pos="9638"/>
      </w:tabs>
      <w:suppressAutoHyphens/>
      <w:spacing w:after="0" w:line="100" w:lineRule="atLeast"/>
    </w:pPr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lang w:eastAsia="ar-SA"/>
    </w:rPr>
  </w:style>
  <w:style w:type="character" w:customStyle="1" w:styleId="af">
    <w:name w:val="Нижний колонтитул Знак"/>
    <w:basedOn w:val="a0"/>
    <w:link w:val="ae"/>
    <w:rsid w:val="00F7790D"/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shd w:val="clear" w:color="auto" w:fill="FFFFFF"/>
      <w:lang w:eastAsia="ar-SA"/>
    </w:rPr>
  </w:style>
  <w:style w:type="paragraph" w:customStyle="1" w:styleId="af0">
    <w:name w:val="Заголовок таблицы"/>
    <w:basedOn w:val="ab"/>
    <w:rsid w:val="00F7790D"/>
    <w:pPr>
      <w:jc w:val="center"/>
    </w:pPr>
    <w:rPr>
      <w:b/>
      <w:bCs/>
    </w:rPr>
  </w:style>
  <w:style w:type="table" w:styleId="af1">
    <w:name w:val="Table Grid"/>
    <w:basedOn w:val="a1"/>
    <w:uiPriority w:val="59"/>
    <w:rsid w:val="00E1793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7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3299</Words>
  <Characters>18807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школа</cp:lastModifiedBy>
  <cp:revision>13</cp:revision>
  <cp:lastPrinted>2018-03-28T09:48:00Z</cp:lastPrinted>
  <dcterms:created xsi:type="dcterms:W3CDTF">2017-10-17T22:02:00Z</dcterms:created>
  <dcterms:modified xsi:type="dcterms:W3CDTF">2018-11-14T05:56:00Z</dcterms:modified>
</cp:coreProperties>
</file>